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4CE" w:rsidRDefault="000D04CE" w:rsidP="000D04CE">
      <w:pPr>
        <w:suppressAutoHyphens/>
        <w:jc w:val="center"/>
        <w:rPr>
          <w:rFonts w:eastAsia="SimSun"/>
          <w:b/>
          <w:kern w:val="2"/>
          <w:sz w:val="28"/>
          <w:szCs w:val="28"/>
          <w:lang w:eastAsia="ar-SA"/>
        </w:rPr>
      </w:pPr>
      <w:bookmarkStart w:id="0" w:name="_Hlk68373257"/>
    </w:p>
    <w:p w:rsidR="000D04CE" w:rsidRDefault="000D04CE" w:rsidP="000D04CE">
      <w:pPr>
        <w:suppressAutoHyphens/>
        <w:jc w:val="center"/>
        <w:rPr>
          <w:rFonts w:eastAsia="SimSun"/>
          <w:b/>
          <w:kern w:val="2"/>
          <w:sz w:val="28"/>
          <w:szCs w:val="28"/>
          <w:lang w:eastAsia="ar-SA"/>
        </w:rPr>
      </w:pPr>
    </w:p>
    <w:p w:rsidR="000D04CE" w:rsidRDefault="000D04CE" w:rsidP="000D04CE">
      <w:pPr>
        <w:suppressAutoHyphens/>
        <w:jc w:val="center"/>
        <w:rPr>
          <w:rFonts w:eastAsia="SimSun"/>
          <w:b/>
          <w:kern w:val="2"/>
          <w:sz w:val="28"/>
          <w:szCs w:val="28"/>
          <w:lang w:eastAsia="ar-SA"/>
        </w:rPr>
      </w:pPr>
    </w:p>
    <w:p w:rsidR="000D04CE" w:rsidRDefault="000D04CE" w:rsidP="000D04CE">
      <w:pPr>
        <w:suppressAutoHyphens/>
        <w:jc w:val="center"/>
        <w:rPr>
          <w:rFonts w:eastAsia="SimSun"/>
          <w:b/>
          <w:kern w:val="2"/>
          <w:sz w:val="28"/>
          <w:szCs w:val="28"/>
          <w:lang w:eastAsia="ar-SA"/>
        </w:rPr>
      </w:pPr>
    </w:p>
    <w:p w:rsidR="000D04CE" w:rsidRDefault="000D04CE" w:rsidP="000D04CE">
      <w:pPr>
        <w:suppressAutoHyphens/>
        <w:jc w:val="center"/>
        <w:rPr>
          <w:rFonts w:eastAsia="SimSun"/>
          <w:b/>
          <w:kern w:val="2"/>
          <w:sz w:val="28"/>
          <w:szCs w:val="28"/>
          <w:lang w:eastAsia="ar-SA"/>
        </w:rPr>
      </w:pPr>
    </w:p>
    <w:p w:rsidR="000D04CE" w:rsidRDefault="000D04CE" w:rsidP="000D04CE">
      <w:pPr>
        <w:suppressAutoHyphens/>
        <w:jc w:val="center"/>
        <w:rPr>
          <w:rFonts w:eastAsia="SimSun"/>
          <w:b/>
          <w:kern w:val="2"/>
          <w:sz w:val="28"/>
          <w:szCs w:val="28"/>
          <w:lang w:eastAsia="ar-SA"/>
        </w:rPr>
      </w:pPr>
    </w:p>
    <w:p w:rsidR="000D04CE" w:rsidRDefault="000D04CE" w:rsidP="000D04CE">
      <w:pPr>
        <w:suppressAutoHyphens/>
        <w:jc w:val="center"/>
        <w:rPr>
          <w:rFonts w:eastAsia="SimSun"/>
          <w:b/>
          <w:kern w:val="2"/>
          <w:sz w:val="28"/>
          <w:szCs w:val="28"/>
          <w:lang w:eastAsia="ar-SA"/>
        </w:rPr>
      </w:pPr>
    </w:p>
    <w:p w:rsidR="000D04CE" w:rsidRDefault="000D04CE" w:rsidP="000D04CE">
      <w:pPr>
        <w:suppressAutoHyphens/>
        <w:jc w:val="center"/>
        <w:rPr>
          <w:rFonts w:eastAsia="SimSun"/>
          <w:b/>
          <w:kern w:val="2"/>
          <w:sz w:val="28"/>
          <w:szCs w:val="28"/>
          <w:lang w:eastAsia="ar-SA"/>
        </w:rPr>
      </w:pPr>
    </w:p>
    <w:p w:rsidR="000D04CE" w:rsidRDefault="000D04CE" w:rsidP="000D04CE">
      <w:pPr>
        <w:suppressAutoHyphens/>
        <w:jc w:val="center"/>
        <w:rPr>
          <w:rFonts w:eastAsia="SimSun"/>
          <w:b/>
          <w:kern w:val="2"/>
          <w:sz w:val="28"/>
          <w:szCs w:val="28"/>
          <w:lang w:eastAsia="ar-SA"/>
        </w:rPr>
      </w:pPr>
    </w:p>
    <w:p w:rsidR="000D04CE" w:rsidRDefault="000D04CE" w:rsidP="000D04CE">
      <w:pPr>
        <w:suppressAutoHyphens/>
        <w:jc w:val="center"/>
        <w:rPr>
          <w:rFonts w:eastAsia="SimSun"/>
          <w:b/>
          <w:kern w:val="2"/>
          <w:sz w:val="28"/>
          <w:szCs w:val="28"/>
          <w:lang w:eastAsia="ar-SA"/>
        </w:rPr>
      </w:pPr>
      <w:r>
        <w:rPr>
          <w:rFonts w:eastAsia="SimSun"/>
          <w:b/>
          <w:kern w:val="2"/>
          <w:sz w:val="28"/>
          <w:szCs w:val="28"/>
          <w:lang w:eastAsia="ar-SA"/>
        </w:rPr>
        <w:t>Рабочая программа</w:t>
      </w:r>
    </w:p>
    <w:p w:rsidR="000D04CE" w:rsidRDefault="000D04CE" w:rsidP="000D04CE">
      <w:pPr>
        <w:suppressAutoHyphens/>
        <w:jc w:val="center"/>
        <w:rPr>
          <w:rFonts w:eastAsia="SimSun"/>
          <w:b/>
          <w:kern w:val="2"/>
          <w:sz w:val="28"/>
          <w:szCs w:val="28"/>
          <w:lang w:eastAsia="ar-SA"/>
        </w:rPr>
      </w:pPr>
      <w:r>
        <w:rPr>
          <w:rFonts w:eastAsia="SimSun"/>
          <w:b/>
          <w:kern w:val="2"/>
          <w:sz w:val="28"/>
          <w:szCs w:val="28"/>
          <w:lang w:eastAsia="ar-SA"/>
        </w:rPr>
        <w:t>по учебному предмету «Литературное чтение на чеченском языке»</w:t>
      </w:r>
    </w:p>
    <w:p w:rsidR="000D04CE" w:rsidRDefault="000D04CE" w:rsidP="000D04CE">
      <w:pPr>
        <w:suppressAutoHyphens/>
        <w:jc w:val="center"/>
        <w:rPr>
          <w:rFonts w:eastAsia="SimSun"/>
          <w:b/>
          <w:kern w:val="2"/>
          <w:sz w:val="28"/>
          <w:szCs w:val="28"/>
          <w:lang w:eastAsia="ar-SA"/>
        </w:rPr>
      </w:pPr>
      <w:r>
        <w:rPr>
          <w:rFonts w:eastAsia="SimSun"/>
          <w:b/>
          <w:kern w:val="2"/>
          <w:sz w:val="28"/>
          <w:szCs w:val="28"/>
          <w:lang w:eastAsia="ar-SA"/>
        </w:rPr>
        <w:t>1 класс</w:t>
      </w:r>
    </w:p>
    <w:p w:rsidR="000D04CE" w:rsidRDefault="00A240B0" w:rsidP="000D04CE">
      <w:pPr>
        <w:suppressAutoHyphens/>
        <w:jc w:val="center"/>
        <w:rPr>
          <w:rFonts w:eastAsia="SimSun"/>
          <w:b/>
          <w:kern w:val="2"/>
          <w:sz w:val="28"/>
          <w:szCs w:val="28"/>
          <w:lang w:eastAsia="ar-SA"/>
        </w:rPr>
      </w:pPr>
      <w:r>
        <w:rPr>
          <w:rFonts w:eastAsia="SimSun"/>
          <w:b/>
          <w:kern w:val="2"/>
          <w:sz w:val="28"/>
          <w:szCs w:val="28"/>
          <w:lang w:eastAsia="ar-SA"/>
        </w:rPr>
        <w:t xml:space="preserve"> </w:t>
      </w:r>
      <w:r w:rsidR="000D04CE">
        <w:rPr>
          <w:rFonts w:eastAsia="SimSun"/>
          <w:b/>
          <w:kern w:val="2"/>
          <w:sz w:val="28"/>
          <w:szCs w:val="28"/>
          <w:lang w:eastAsia="ar-SA"/>
        </w:rPr>
        <w:t>(вариант3.2)</w:t>
      </w:r>
    </w:p>
    <w:p w:rsidR="000D04CE" w:rsidRDefault="000D04CE" w:rsidP="000D04CE">
      <w:pPr>
        <w:suppressAutoHyphens/>
        <w:jc w:val="center"/>
        <w:rPr>
          <w:rFonts w:eastAsia="SimSun"/>
          <w:b/>
          <w:kern w:val="2"/>
          <w:sz w:val="28"/>
          <w:szCs w:val="28"/>
          <w:lang w:eastAsia="ar-SA"/>
        </w:rPr>
      </w:pPr>
      <w:r>
        <w:rPr>
          <w:rFonts w:eastAsia="SimSun"/>
          <w:b/>
          <w:kern w:val="2"/>
          <w:sz w:val="28"/>
          <w:szCs w:val="28"/>
          <w:lang w:eastAsia="ar-SA"/>
        </w:rPr>
        <w:t>2022-2023 учебный год</w:t>
      </w:r>
    </w:p>
    <w:p w:rsidR="000D04CE" w:rsidRDefault="000D04CE" w:rsidP="000D04CE">
      <w:pPr>
        <w:suppressAutoHyphens/>
        <w:jc w:val="center"/>
        <w:rPr>
          <w:rFonts w:eastAsia="SimSun"/>
          <w:kern w:val="2"/>
          <w:sz w:val="28"/>
          <w:szCs w:val="28"/>
          <w:lang w:eastAsia="ar-SA"/>
        </w:rPr>
      </w:pPr>
    </w:p>
    <w:p w:rsidR="000D04CE" w:rsidRDefault="000D04CE" w:rsidP="000D04CE">
      <w:pPr>
        <w:suppressAutoHyphens/>
        <w:rPr>
          <w:rFonts w:eastAsia="SimSun"/>
          <w:kern w:val="2"/>
          <w:sz w:val="28"/>
          <w:szCs w:val="28"/>
          <w:lang w:eastAsia="ar-SA"/>
        </w:rPr>
      </w:pPr>
    </w:p>
    <w:p w:rsidR="00A240B0" w:rsidRDefault="00A240B0" w:rsidP="000D04CE">
      <w:pPr>
        <w:suppressAutoHyphens/>
        <w:rPr>
          <w:rFonts w:eastAsia="SimSun"/>
          <w:kern w:val="2"/>
          <w:sz w:val="28"/>
          <w:szCs w:val="28"/>
          <w:lang w:eastAsia="ar-SA"/>
        </w:rPr>
      </w:pPr>
    </w:p>
    <w:p w:rsidR="00A240B0" w:rsidRDefault="00A240B0" w:rsidP="000D04CE">
      <w:pPr>
        <w:suppressAutoHyphens/>
        <w:rPr>
          <w:rFonts w:eastAsia="SimSun"/>
          <w:kern w:val="2"/>
          <w:sz w:val="28"/>
          <w:szCs w:val="28"/>
          <w:lang w:eastAsia="ar-SA"/>
        </w:rPr>
      </w:pPr>
    </w:p>
    <w:p w:rsidR="00A240B0" w:rsidRDefault="00A240B0" w:rsidP="000D04CE">
      <w:pPr>
        <w:suppressAutoHyphens/>
        <w:rPr>
          <w:rFonts w:eastAsia="SimSun"/>
          <w:kern w:val="2"/>
          <w:sz w:val="28"/>
          <w:szCs w:val="28"/>
          <w:lang w:eastAsia="ar-SA"/>
        </w:rPr>
      </w:pPr>
    </w:p>
    <w:p w:rsidR="00A240B0" w:rsidRDefault="00A240B0" w:rsidP="000D04CE">
      <w:pPr>
        <w:suppressAutoHyphens/>
        <w:rPr>
          <w:rFonts w:eastAsia="SimSun"/>
          <w:kern w:val="2"/>
          <w:sz w:val="28"/>
          <w:szCs w:val="28"/>
          <w:lang w:eastAsia="ar-SA"/>
        </w:rPr>
      </w:pPr>
    </w:p>
    <w:p w:rsidR="00A240B0" w:rsidRDefault="00A240B0" w:rsidP="000D04CE">
      <w:pPr>
        <w:suppressAutoHyphens/>
        <w:rPr>
          <w:rFonts w:eastAsia="SimSun"/>
          <w:kern w:val="2"/>
          <w:sz w:val="28"/>
          <w:szCs w:val="28"/>
          <w:lang w:eastAsia="ar-SA"/>
        </w:rPr>
      </w:pPr>
    </w:p>
    <w:p w:rsidR="00A240B0" w:rsidRDefault="00A240B0" w:rsidP="000D04CE">
      <w:pPr>
        <w:suppressAutoHyphens/>
        <w:rPr>
          <w:rFonts w:eastAsia="SimSun"/>
          <w:kern w:val="2"/>
          <w:sz w:val="28"/>
          <w:szCs w:val="28"/>
          <w:lang w:eastAsia="ar-SA"/>
        </w:rPr>
      </w:pPr>
    </w:p>
    <w:p w:rsidR="00A240B0" w:rsidRDefault="00A240B0" w:rsidP="000D04CE">
      <w:pPr>
        <w:suppressAutoHyphens/>
        <w:rPr>
          <w:rFonts w:eastAsia="SimSun"/>
          <w:kern w:val="2"/>
          <w:sz w:val="28"/>
          <w:szCs w:val="28"/>
          <w:lang w:eastAsia="ar-SA"/>
        </w:rPr>
      </w:pPr>
    </w:p>
    <w:p w:rsidR="00A240B0" w:rsidRDefault="00A240B0" w:rsidP="000D04CE">
      <w:pPr>
        <w:suppressAutoHyphens/>
        <w:rPr>
          <w:rFonts w:eastAsia="SimSun"/>
          <w:kern w:val="2"/>
          <w:sz w:val="28"/>
          <w:szCs w:val="28"/>
          <w:lang w:eastAsia="ar-SA"/>
        </w:rPr>
      </w:pPr>
    </w:p>
    <w:p w:rsidR="00A240B0" w:rsidRDefault="00A240B0" w:rsidP="000D04CE">
      <w:pPr>
        <w:suppressAutoHyphens/>
        <w:rPr>
          <w:rFonts w:eastAsia="SimSun"/>
          <w:kern w:val="2"/>
          <w:sz w:val="28"/>
          <w:szCs w:val="28"/>
          <w:lang w:eastAsia="ar-SA"/>
        </w:rPr>
      </w:pPr>
    </w:p>
    <w:p w:rsidR="00A240B0" w:rsidRDefault="00A240B0" w:rsidP="00A240B0">
      <w:pPr>
        <w:tabs>
          <w:tab w:val="num" w:pos="709"/>
        </w:tabs>
        <w:rPr>
          <w:rFonts w:eastAsia="SimSun"/>
          <w:color w:val="000000" w:themeColor="text1"/>
          <w:kern w:val="2"/>
          <w:sz w:val="28"/>
          <w:szCs w:val="28"/>
          <w:lang w:eastAsia="ar-SA"/>
        </w:rPr>
      </w:pPr>
    </w:p>
    <w:p w:rsidR="00A240B0" w:rsidRDefault="00A240B0" w:rsidP="00A240B0">
      <w:pPr>
        <w:suppressAutoHyphens/>
        <w:jc w:val="right"/>
        <w:rPr>
          <w:rFonts w:eastAsia="SimSun"/>
          <w:color w:val="000000" w:themeColor="text1"/>
          <w:kern w:val="2"/>
          <w:sz w:val="28"/>
          <w:szCs w:val="28"/>
          <w:lang w:eastAsia="ar-SA"/>
        </w:rPr>
      </w:pPr>
      <w:r>
        <w:rPr>
          <w:rFonts w:eastAsia="SimSun"/>
          <w:color w:val="000000" w:themeColor="text1"/>
          <w:kern w:val="2"/>
          <w:sz w:val="28"/>
          <w:szCs w:val="28"/>
          <w:lang w:eastAsia="ar-SA"/>
        </w:rPr>
        <w:t xml:space="preserve">  Составитель: </w:t>
      </w:r>
    </w:p>
    <w:p w:rsidR="00A240B0" w:rsidRDefault="00A240B0" w:rsidP="00A240B0">
      <w:pPr>
        <w:tabs>
          <w:tab w:val="left" w:pos="709"/>
        </w:tabs>
        <w:autoSpaceDE w:val="0"/>
        <w:autoSpaceDN w:val="0"/>
        <w:adjustRightInd w:val="0"/>
        <w:ind w:firstLine="709"/>
        <w:jc w:val="right"/>
        <w:rPr>
          <w:rFonts w:eastAsia="SimSun"/>
          <w:color w:val="000000" w:themeColor="text1"/>
          <w:kern w:val="2"/>
          <w:sz w:val="28"/>
          <w:szCs w:val="28"/>
          <w:lang w:eastAsia="ar-SA"/>
        </w:rPr>
      </w:pPr>
      <w:r>
        <w:rPr>
          <w:rFonts w:eastAsia="SimSun"/>
          <w:color w:val="000000" w:themeColor="text1"/>
          <w:kern w:val="2"/>
          <w:sz w:val="28"/>
          <w:szCs w:val="28"/>
          <w:lang w:eastAsia="ar-SA"/>
        </w:rPr>
        <w:t>Межиева Имани Маудыновна</w:t>
      </w:r>
    </w:p>
    <w:p w:rsidR="000D04CE" w:rsidRDefault="00A240B0" w:rsidP="00A240B0">
      <w:pPr>
        <w:suppressAutoHyphens/>
        <w:jc w:val="right"/>
        <w:rPr>
          <w:rFonts w:eastAsia="SimSun"/>
          <w:kern w:val="2"/>
          <w:sz w:val="28"/>
          <w:szCs w:val="28"/>
          <w:lang w:eastAsia="ar-SA"/>
        </w:rPr>
        <w:sectPr w:rsidR="000D04CE">
          <w:pgSz w:w="16838" w:h="11906" w:orient="landscape"/>
          <w:pgMar w:top="1134" w:right="567" w:bottom="1134" w:left="1134" w:header="708" w:footer="708" w:gutter="0"/>
          <w:cols w:space="720"/>
        </w:sectPr>
      </w:pPr>
      <w:r>
        <w:rPr>
          <w:rFonts w:eastAsia="SimSun"/>
          <w:color w:val="000000" w:themeColor="text1"/>
          <w:kern w:val="2"/>
          <w:sz w:val="28"/>
          <w:szCs w:val="28"/>
          <w:lang w:eastAsia="ar-SA"/>
        </w:rPr>
        <w:t xml:space="preserve">учитель </w:t>
      </w:r>
      <w:proofErr w:type="gramStart"/>
      <w:r>
        <w:rPr>
          <w:rFonts w:eastAsia="SimSun"/>
          <w:color w:val="000000" w:themeColor="text1"/>
          <w:kern w:val="2"/>
          <w:sz w:val="28"/>
          <w:szCs w:val="28"/>
          <w:lang w:eastAsia="ar-SA"/>
        </w:rPr>
        <w:t>начальных</w:t>
      </w:r>
      <w:proofErr w:type="gramEnd"/>
      <w:r>
        <w:rPr>
          <w:rFonts w:eastAsia="SimSun"/>
          <w:color w:val="000000" w:themeColor="text1"/>
          <w:kern w:val="2"/>
          <w:sz w:val="28"/>
          <w:szCs w:val="28"/>
          <w:lang w:eastAsia="ar-SA"/>
        </w:rPr>
        <w:t xml:space="preserve"> кла</w:t>
      </w:r>
    </w:p>
    <w:p w:rsidR="000D04CE" w:rsidRDefault="000D04CE" w:rsidP="000D04CE">
      <w:pPr>
        <w:tabs>
          <w:tab w:val="num" w:pos="709"/>
        </w:tabs>
        <w:rPr>
          <w:rStyle w:val="92"/>
          <w:rFonts w:eastAsiaTheme="majorEastAsia"/>
          <w:sz w:val="24"/>
          <w:szCs w:val="24"/>
        </w:rPr>
      </w:pPr>
      <w:bookmarkStart w:id="1" w:name="bookmark28"/>
      <w:bookmarkEnd w:id="0"/>
    </w:p>
    <w:p w:rsidR="000D04CE" w:rsidRDefault="000D04CE" w:rsidP="000D04CE">
      <w:pPr>
        <w:tabs>
          <w:tab w:val="num" w:pos="709"/>
        </w:tabs>
        <w:jc w:val="center"/>
        <w:rPr>
          <w:i/>
          <w:sz w:val="28"/>
          <w:szCs w:val="28"/>
        </w:rPr>
      </w:pPr>
      <w:r>
        <w:rPr>
          <w:rStyle w:val="92"/>
          <w:rFonts w:eastAsiaTheme="majorEastAsia"/>
          <w:sz w:val="28"/>
          <w:szCs w:val="28"/>
        </w:rPr>
        <w:t>1</w:t>
      </w:r>
      <w:r>
        <w:rPr>
          <w:rStyle w:val="92"/>
          <w:rFonts w:eastAsiaTheme="majorEastAsia"/>
          <w:i/>
          <w:sz w:val="28"/>
          <w:szCs w:val="28"/>
        </w:rPr>
        <w:t>.</w:t>
      </w:r>
      <w:bookmarkEnd w:id="1"/>
      <w:r>
        <w:rPr>
          <w:rStyle w:val="92"/>
          <w:rFonts w:eastAsiaTheme="majorEastAsia"/>
          <w:sz w:val="28"/>
          <w:szCs w:val="28"/>
        </w:rPr>
        <w:t>Довзийтаран  кехат</w:t>
      </w:r>
    </w:p>
    <w:p w:rsidR="000D04CE" w:rsidRDefault="000D04CE" w:rsidP="000D04CE">
      <w:pPr>
        <w:shd w:val="clear" w:color="auto" w:fill="FFFFFF"/>
        <w:spacing w:after="150"/>
        <w:jc w:val="center"/>
        <w:rPr>
          <w:color w:val="000000"/>
          <w:sz w:val="28"/>
          <w:szCs w:val="28"/>
        </w:rPr>
      </w:pPr>
      <w:r>
        <w:rPr>
          <w:color w:val="000000"/>
          <w:sz w:val="28"/>
          <w:szCs w:val="28"/>
        </w:rPr>
        <w:t>Документан бух</w:t>
      </w:r>
    </w:p>
    <w:p w:rsidR="000D04CE" w:rsidRDefault="000D04CE" w:rsidP="000D04CE">
      <w:pPr>
        <w:shd w:val="clear" w:color="auto" w:fill="FFFFFF"/>
        <w:ind w:firstLine="708"/>
        <w:jc w:val="both"/>
        <w:rPr>
          <w:color w:val="000000"/>
          <w:sz w:val="28"/>
          <w:szCs w:val="28"/>
        </w:rPr>
      </w:pPr>
      <w:r>
        <w:rPr>
          <w:color w:val="000000"/>
          <w:sz w:val="28"/>
          <w:szCs w:val="28"/>
        </w:rPr>
        <w:t>Дешаран предметан «Нохчийн мотт» 1-чу классашна (вариант 3.2) лерина йолу белхан программа ГБОУ «С(к)ОШИСС В.Ш.Дагаевн ц1арах йолчу» х1оттийна хIокху документин бух тIехь:</w:t>
      </w:r>
    </w:p>
    <w:p w:rsidR="000D04CE" w:rsidRDefault="000D04CE" w:rsidP="000D04CE">
      <w:pPr>
        <w:shd w:val="clear" w:color="auto" w:fill="FFFFFF"/>
        <w:ind w:firstLine="708"/>
        <w:jc w:val="both"/>
        <w:rPr>
          <w:color w:val="000000"/>
          <w:sz w:val="28"/>
          <w:szCs w:val="28"/>
        </w:rPr>
      </w:pPr>
      <w:r>
        <w:rPr>
          <w:color w:val="000000"/>
          <w:sz w:val="28"/>
          <w:szCs w:val="28"/>
        </w:rPr>
        <w:t xml:space="preserve">Юьхьанцара юкъара дешаран федеральни пачхьалкхан дешаран стандартан юкъара дешаран а, коьрта юкъара </w:t>
      </w:r>
      <w:proofErr w:type="gramStart"/>
      <w:r>
        <w:rPr>
          <w:color w:val="000000"/>
          <w:sz w:val="28"/>
          <w:szCs w:val="28"/>
        </w:rPr>
        <w:t>дешаран</w:t>
      </w:r>
      <w:proofErr w:type="gramEnd"/>
      <w:r>
        <w:rPr>
          <w:color w:val="000000"/>
          <w:sz w:val="28"/>
          <w:szCs w:val="28"/>
        </w:rPr>
        <w:t xml:space="preserve"> а пачхьалкхан программа Э.Х.Эдиловн «Нохчийн меттан» юьхьанцарчу классашна лерина гергарчу хьесапехь йолу коррекционни дешаран учрежденина, б1аьрса доцучу берашна программа, Нохчийн Республикин дешаран а, 1илманан а министерствос магийна йолу. Белхан программа нисйина дешаран сахьташ декъна ду урокийн коьчалшка, берийн хене хьаьжжина.</w:t>
      </w:r>
    </w:p>
    <w:p w:rsidR="000D04CE" w:rsidRDefault="000D04CE" w:rsidP="000D04CE">
      <w:pPr>
        <w:shd w:val="clear" w:color="auto" w:fill="FFFFFF"/>
        <w:ind w:firstLine="708"/>
        <w:jc w:val="both"/>
        <w:rPr>
          <w:color w:val="000000"/>
          <w:sz w:val="28"/>
          <w:szCs w:val="28"/>
        </w:rPr>
      </w:pPr>
      <w:r>
        <w:rPr>
          <w:rFonts w:eastAsiaTheme="minorHAnsi"/>
          <w:sz w:val="28"/>
          <w:szCs w:val="28"/>
          <w:lang w:eastAsia="en-US"/>
        </w:rPr>
        <w:t xml:space="preserve">Юьхьанцара юкъара дешаран школа - мехала, керла, жоьпаллин мур бу беран дахарехь: х1окху школехь-интернатехь д1адолало 1-чу классийн б1аьрса доцучу дешархойн диллина долу дешар, кхузахь шорло цуьнан гонахарчу дахарца йолу юкъаметтигаш, хийцало юкъараллин дарж а, ша </w:t>
      </w:r>
      <w:proofErr w:type="gramStart"/>
      <w:r>
        <w:rPr>
          <w:rFonts w:eastAsiaTheme="minorHAnsi"/>
          <w:sz w:val="28"/>
          <w:szCs w:val="28"/>
          <w:lang w:eastAsia="en-US"/>
        </w:rPr>
        <w:t>-ш</w:t>
      </w:r>
      <w:proofErr w:type="gramEnd"/>
      <w:r>
        <w:rPr>
          <w:rFonts w:eastAsiaTheme="minorHAnsi"/>
          <w:sz w:val="28"/>
          <w:szCs w:val="28"/>
          <w:lang w:eastAsia="en-US"/>
        </w:rPr>
        <w:t xml:space="preserve">ен вовзийта оьшуш хилар а совдолу. Т1аьхьа хиндолчу </w:t>
      </w:r>
      <w:proofErr w:type="gramStart"/>
      <w:r>
        <w:rPr>
          <w:rFonts w:eastAsiaTheme="minorHAnsi"/>
          <w:sz w:val="28"/>
          <w:szCs w:val="28"/>
          <w:lang w:eastAsia="en-US"/>
        </w:rPr>
        <w:t>дерриге</w:t>
      </w:r>
      <w:proofErr w:type="gramEnd"/>
      <w:r>
        <w:rPr>
          <w:rFonts w:eastAsiaTheme="minorHAnsi"/>
          <w:sz w:val="28"/>
          <w:szCs w:val="28"/>
          <w:lang w:eastAsia="en-US"/>
        </w:rPr>
        <w:t xml:space="preserve"> а дешаран бух кхуллу юьхьанцарчу школашкахь. Юьхьанцарчу школехь нохчийн матто, кхечу предметаша санна, меттан 1илманан декъехь шен </w:t>
      </w:r>
      <w:proofErr w:type="gramStart"/>
      <w:r>
        <w:rPr>
          <w:rFonts w:eastAsiaTheme="minorHAnsi"/>
          <w:sz w:val="28"/>
          <w:szCs w:val="28"/>
          <w:lang w:eastAsia="en-US"/>
        </w:rPr>
        <w:t>маь1ница</w:t>
      </w:r>
      <w:proofErr w:type="gramEnd"/>
      <w:r>
        <w:rPr>
          <w:rFonts w:eastAsiaTheme="minorHAnsi"/>
          <w:sz w:val="28"/>
          <w:szCs w:val="28"/>
          <w:lang w:eastAsia="en-US"/>
        </w:rPr>
        <w:t xml:space="preserve"> а йоккха меттиг д1алоцу. Цуьнан дешарца а, кхетамца </w:t>
      </w:r>
      <w:proofErr w:type="gramStart"/>
      <w:r>
        <w:rPr>
          <w:rFonts w:eastAsiaTheme="minorHAnsi"/>
          <w:sz w:val="28"/>
          <w:szCs w:val="28"/>
          <w:lang w:eastAsia="en-US"/>
        </w:rPr>
        <w:t>кхиорехь</w:t>
      </w:r>
      <w:proofErr w:type="gramEnd"/>
      <w:r>
        <w:rPr>
          <w:rFonts w:eastAsiaTheme="minorHAnsi"/>
          <w:sz w:val="28"/>
          <w:szCs w:val="28"/>
          <w:lang w:eastAsia="en-US"/>
        </w:rPr>
        <w:t xml:space="preserve"> а доккха маь1на ду.</w:t>
      </w:r>
    </w:p>
    <w:p w:rsidR="000D04CE" w:rsidRDefault="000D04CE" w:rsidP="000D04CE">
      <w:pPr>
        <w:ind w:firstLine="708"/>
        <w:jc w:val="both"/>
        <w:rPr>
          <w:color w:val="000000"/>
          <w:sz w:val="28"/>
          <w:szCs w:val="28"/>
        </w:rPr>
      </w:pPr>
      <w:r>
        <w:rPr>
          <w:sz w:val="28"/>
          <w:szCs w:val="28"/>
        </w:rPr>
        <w:t>Литературни ешар - юьхьанцарчу классийн предметашна юккъехь коьртачарах цхьаъ ю. Нохчийн матто санна, цо а 1амадо бер шера а, нийса а яздан, аьтто бо юкъара кхиарехь а, г1иллак</w:t>
      </w:r>
      <w:proofErr w:type="gramStart"/>
      <w:r>
        <w:rPr>
          <w:sz w:val="28"/>
          <w:szCs w:val="28"/>
        </w:rPr>
        <w:t>х-</w:t>
      </w:r>
      <w:proofErr w:type="gramEnd"/>
      <w:r>
        <w:rPr>
          <w:sz w:val="28"/>
          <w:szCs w:val="28"/>
        </w:rPr>
        <w:t xml:space="preserve"> оьздангаллин мехаллаш т1ехь кхиош а. Х1окху предметехь кхиамаш бахаро таро ло берана юьхьанцарчу школан вукху предметашца ларош деша.</w:t>
      </w:r>
    </w:p>
    <w:p w:rsidR="000D04CE" w:rsidRDefault="000D04CE" w:rsidP="000D04CE">
      <w:pPr>
        <w:ind w:firstLine="567"/>
        <w:rPr>
          <w:bCs/>
          <w:iCs/>
          <w:color w:val="000000"/>
          <w:sz w:val="28"/>
          <w:szCs w:val="28"/>
        </w:rPr>
      </w:pPr>
      <w:r>
        <w:rPr>
          <w:bCs/>
          <w:iCs/>
          <w:color w:val="000000"/>
          <w:sz w:val="28"/>
          <w:szCs w:val="28"/>
        </w:rPr>
        <w:t>Э.Х.Солтаханов, И.Э.Солтахановн, нохчийн меттан, дешаран юьхьанцарчу классашна лерина герггарчу хьесапехь йолу программа, Нохчийн Республикин дешаран, а, 1илманан, а министерствос магийна йолу.</w:t>
      </w:r>
    </w:p>
    <w:p w:rsidR="000D04CE" w:rsidRDefault="000D04CE" w:rsidP="000D04CE">
      <w:pPr>
        <w:ind w:firstLine="567"/>
        <w:rPr>
          <w:color w:val="000000"/>
          <w:sz w:val="28"/>
          <w:szCs w:val="28"/>
        </w:rPr>
      </w:pPr>
      <w:r>
        <w:rPr>
          <w:sz w:val="28"/>
          <w:szCs w:val="28"/>
        </w:rPr>
        <w:t xml:space="preserve">Юьхьанцарчу школехь х1ара предмет 1амор т1ехьажийна </w:t>
      </w:r>
      <w:proofErr w:type="gramStart"/>
      <w:r>
        <w:rPr>
          <w:sz w:val="28"/>
          <w:szCs w:val="28"/>
        </w:rPr>
        <w:t>хир</w:t>
      </w:r>
      <w:proofErr w:type="gramEnd"/>
      <w:r>
        <w:rPr>
          <w:sz w:val="28"/>
          <w:szCs w:val="28"/>
        </w:rPr>
        <w:t xml:space="preserve"> ду х1окху 1алашонашка кхачарна:                                                                                             - кхетаме, нийса, шера къастош еша;</w:t>
      </w:r>
    </w:p>
    <w:p w:rsidR="000D04CE" w:rsidRPr="000D04CE" w:rsidRDefault="000D04CE" w:rsidP="000D04CE">
      <w:pPr>
        <w:pStyle w:val="afe"/>
        <w:spacing w:before="0" w:beforeAutospacing="0" w:after="0" w:afterAutospacing="0"/>
        <w:jc w:val="both"/>
        <w:rPr>
          <w:rFonts w:ascii="Times New Roman" w:hAnsi="Times New Roman" w:cs="Times New Roman"/>
          <w:sz w:val="28"/>
          <w:szCs w:val="28"/>
        </w:rPr>
      </w:pPr>
      <w:r w:rsidRPr="000D04CE">
        <w:rPr>
          <w:rFonts w:ascii="Times New Roman" w:hAnsi="Times New Roman" w:cs="Times New Roman"/>
          <w:sz w:val="28"/>
          <w:szCs w:val="28"/>
        </w:rPr>
        <w:t xml:space="preserve">        - ша йоьшучу текстан а, цуьнан чулацамца йолу шен </w:t>
      </w:r>
      <w:proofErr w:type="gramStart"/>
      <w:r w:rsidRPr="000D04CE">
        <w:rPr>
          <w:rFonts w:ascii="Times New Roman" w:hAnsi="Times New Roman" w:cs="Times New Roman"/>
          <w:sz w:val="28"/>
          <w:szCs w:val="28"/>
        </w:rPr>
        <w:t>юкъаметтиг</w:t>
      </w:r>
      <w:proofErr w:type="gramEnd"/>
      <w:r w:rsidRPr="000D04CE">
        <w:rPr>
          <w:rFonts w:ascii="Times New Roman" w:hAnsi="Times New Roman" w:cs="Times New Roman"/>
          <w:sz w:val="28"/>
          <w:szCs w:val="28"/>
        </w:rPr>
        <w:t xml:space="preserve"> а билгалйоккхуш болчу къастош ешаран коьртачу г1ирсех (соцунг1а, интонаци, маь1нин тохар, ешаран чехкалла) пайда а оьцуш, еша;</w:t>
      </w:r>
    </w:p>
    <w:p w:rsidR="000D04CE" w:rsidRPr="000D04CE" w:rsidRDefault="000D04CE" w:rsidP="000D04CE">
      <w:pPr>
        <w:pStyle w:val="afe"/>
        <w:spacing w:before="0" w:beforeAutospacing="0" w:after="0" w:afterAutospacing="0"/>
        <w:ind w:left="360"/>
        <w:jc w:val="both"/>
        <w:rPr>
          <w:rFonts w:ascii="Times New Roman" w:hAnsi="Times New Roman" w:cs="Times New Roman"/>
          <w:sz w:val="28"/>
          <w:szCs w:val="28"/>
        </w:rPr>
      </w:pPr>
      <w:r w:rsidRPr="000D04CE">
        <w:rPr>
          <w:rFonts w:ascii="Times New Roman" w:hAnsi="Times New Roman" w:cs="Times New Roman"/>
          <w:sz w:val="28"/>
          <w:szCs w:val="28"/>
        </w:rPr>
        <w:t xml:space="preserve">  - дешаран книгин чулацамах кхиар, шенна справочни аппаратах пайда эца хаар (т1етовжар, корта, абзацаш и д1. кх. а.);</w:t>
      </w:r>
    </w:p>
    <w:p w:rsidR="000D04CE" w:rsidRPr="000D04CE" w:rsidRDefault="000D04CE" w:rsidP="000D04CE">
      <w:pPr>
        <w:pStyle w:val="afe"/>
        <w:spacing w:before="0" w:beforeAutospacing="0" w:after="0" w:afterAutospacing="0"/>
        <w:jc w:val="both"/>
        <w:rPr>
          <w:rFonts w:ascii="Times New Roman" w:hAnsi="Times New Roman" w:cs="Times New Roman"/>
          <w:sz w:val="28"/>
          <w:szCs w:val="28"/>
        </w:rPr>
      </w:pPr>
      <w:r w:rsidRPr="000D04CE">
        <w:rPr>
          <w:rFonts w:ascii="Times New Roman" w:hAnsi="Times New Roman" w:cs="Times New Roman"/>
          <w:sz w:val="28"/>
          <w:szCs w:val="28"/>
        </w:rPr>
        <w:t xml:space="preserve">исбаьхьаллин </w:t>
      </w:r>
      <w:proofErr w:type="gramStart"/>
      <w:r w:rsidRPr="000D04CE">
        <w:rPr>
          <w:rFonts w:ascii="Times New Roman" w:hAnsi="Times New Roman" w:cs="Times New Roman"/>
          <w:sz w:val="28"/>
          <w:szCs w:val="28"/>
        </w:rPr>
        <w:t>-к</w:t>
      </w:r>
      <w:proofErr w:type="gramEnd"/>
      <w:r w:rsidRPr="000D04CE">
        <w:rPr>
          <w:rFonts w:ascii="Times New Roman" w:hAnsi="Times New Roman" w:cs="Times New Roman"/>
          <w:sz w:val="28"/>
          <w:szCs w:val="28"/>
        </w:rPr>
        <w:t>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0D04CE" w:rsidRPr="000D04CE" w:rsidRDefault="000D04CE" w:rsidP="000D04CE">
      <w:pPr>
        <w:pStyle w:val="afe"/>
        <w:spacing w:before="0" w:beforeAutospacing="0" w:after="0" w:afterAutospacing="0"/>
        <w:ind w:left="360"/>
        <w:jc w:val="both"/>
        <w:rPr>
          <w:rFonts w:ascii="Times New Roman" w:hAnsi="Times New Roman" w:cs="Times New Roman"/>
          <w:sz w:val="28"/>
          <w:szCs w:val="28"/>
        </w:rPr>
      </w:pPr>
      <w:r w:rsidRPr="000D04CE">
        <w:rPr>
          <w:rFonts w:ascii="Times New Roman" w:hAnsi="Times New Roman" w:cs="Times New Roman"/>
          <w:sz w:val="28"/>
          <w:szCs w:val="28"/>
        </w:rPr>
        <w:lastRenderedPageBreak/>
        <w:t xml:space="preserve">- исбаьхьаллин текстан г1ирсашца синъоьздангаллин мехаллаш юьхьанцарчу классийн дешархошкахь кхиор; дика а, </w:t>
      </w:r>
      <w:proofErr w:type="gramStart"/>
      <w:r w:rsidRPr="000D04CE">
        <w:rPr>
          <w:rFonts w:ascii="Times New Roman" w:hAnsi="Times New Roman" w:cs="Times New Roman"/>
          <w:sz w:val="28"/>
          <w:szCs w:val="28"/>
        </w:rPr>
        <w:t>вуо</w:t>
      </w:r>
      <w:proofErr w:type="gramEnd"/>
      <w:r w:rsidRPr="000D04CE">
        <w:rPr>
          <w:rFonts w:ascii="Times New Roman" w:hAnsi="Times New Roman" w:cs="Times New Roman"/>
          <w:sz w:val="28"/>
          <w:szCs w:val="28"/>
        </w:rPr>
        <w:t xml:space="preserve"> а къасто хууш, кхидолчу къаьмнашка лерам болуш кхиор.</w:t>
      </w:r>
    </w:p>
    <w:p w:rsidR="000D04CE" w:rsidRPr="000D04CE" w:rsidRDefault="000D04CE" w:rsidP="000D04CE">
      <w:pPr>
        <w:pStyle w:val="afe"/>
        <w:tabs>
          <w:tab w:val="num" w:pos="709"/>
        </w:tabs>
        <w:ind w:firstLine="567"/>
        <w:jc w:val="both"/>
        <w:rPr>
          <w:rFonts w:ascii="Times New Roman" w:hAnsi="Times New Roman" w:cs="Times New Roman"/>
          <w:sz w:val="28"/>
          <w:szCs w:val="28"/>
        </w:rPr>
      </w:pPr>
      <w:r w:rsidRPr="000D04CE">
        <w:rPr>
          <w:rFonts w:ascii="Times New Roman" w:hAnsi="Times New Roman" w:cs="Times New Roman"/>
          <w:sz w:val="28"/>
          <w:szCs w:val="28"/>
        </w:rPr>
        <w:t>Юьхьанцарчу школехь литературни ешаран коьрта 1алашо - иза шена оьшшу книга харжа хаарца а, и кхеташ ешарца а ш</w:t>
      </w:r>
      <w:proofErr w:type="gramStart"/>
      <w:r w:rsidRPr="000D04CE">
        <w:rPr>
          <w:rFonts w:ascii="Times New Roman" w:hAnsi="Times New Roman" w:cs="Times New Roman"/>
          <w:sz w:val="28"/>
          <w:szCs w:val="28"/>
        </w:rPr>
        <w:t>а-</w:t>
      </w:r>
      <w:proofErr w:type="gramEnd"/>
      <w:r w:rsidRPr="000D04CE">
        <w:rPr>
          <w:rFonts w:ascii="Times New Roman" w:hAnsi="Times New Roman" w:cs="Times New Roman"/>
          <w:sz w:val="28"/>
          <w:szCs w:val="28"/>
        </w:rPr>
        <w:t xml:space="preserve"> 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0D04CE" w:rsidRPr="000D04CE" w:rsidRDefault="000D04CE" w:rsidP="000D04CE">
      <w:pPr>
        <w:pStyle w:val="afe"/>
        <w:tabs>
          <w:tab w:val="num" w:pos="709"/>
        </w:tabs>
        <w:ind w:firstLine="567"/>
        <w:jc w:val="both"/>
        <w:rPr>
          <w:rFonts w:ascii="Times New Roman" w:hAnsi="Times New Roman" w:cs="Times New Roman"/>
          <w:sz w:val="28"/>
          <w:szCs w:val="28"/>
        </w:rPr>
      </w:pPr>
      <w:r w:rsidRPr="000D04CE">
        <w:rPr>
          <w:rFonts w:ascii="Times New Roman" w:hAnsi="Times New Roman" w:cs="Times New Roman"/>
          <w:sz w:val="28"/>
          <w:szCs w:val="28"/>
        </w:rPr>
        <w:t xml:space="preserve">«Литературни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w:t>
      </w:r>
      <w:proofErr w:type="gramStart"/>
      <w:r w:rsidRPr="000D04CE">
        <w:rPr>
          <w:rFonts w:ascii="Times New Roman" w:hAnsi="Times New Roman" w:cs="Times New Roman"/>
          <w:sz w:val="28"/>
          <w:szCs w:val="28"/>
        </w:rPr>
        <w:t>ц1ерш</w:t>
      </w:r>
      <w:proofErr w:type="gramEnd"/>
      <w:r w:rsidRPr="000D04CE">
        <w:rPr>
          <w:rFonts w:ascii="Times New Roman" w:hAnsi="Times New Roman" w:cs="Times New Roman"/>
          <w:sz w:val="28"/>
          <w:szCs w:val="28"/>
        </w:rPr>
        <w:t xml:space="preserve">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w:t>
      </w:r>
      <w:proofErr w:type="gramStart"/>
      <w:r w:rsidRPr="000D04CE">
        <w:rPr>
          <w:rFonts w:ascii="Times New Roman" w:hAnsi="Times New Roman" w:cs="Times New Roman"/>
          <w:sz w:val="28"/>
          <w:szCs w:val="28"/>
        </w:rPr>
        <w:t>шера</w:t>
      </w:r>
      <w:proofErr w:type="gramEnd"/>
      <w:r w:rsidRPr="000D04CE">
        <w:rPr>
          <w:rFonts w:ascii="Times New Roman" w:hAnsi="Times New Roman" w:cs="Times New Roman"/>
          <w:sz w:val="28"/>
          <w:szCs w:val="28"/>
        </w:rPr>
        <w:t xml:space="preserve">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w:t>
      </w:r>
      <w:proofErr w:type="gramStart"/>
      <w:r w:rsidRPr="000D04CE">
        <w:rPr>
          <w:rFonts w:ascii="Times New Roman" w:hAnsi="Times New Roman" w:cs="Times New Roman"/>
          <w:sz w:val="28"/>
          <w:szCs w:val="28"/>
        </w:rPr>
        <w:t>а ду</w:t>
      </w:r>
      <w:proofErr w:type="gramEnd"/>
      <w:r w:rsidRPr="000D04CE">
        <w:rPr>
          <w:rFonts w:ascii="Times New Roman" w:hAnsi="Times New Roman" w:cs="Times New Roman"/>
          <w:sz w:val="28"/>
          <w:szCs w:val="28"/>
        </w:rPr>
        <w:t xml:space="preserve"> шена.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w:t>
      </w:r>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Fonts w:ascii="Times New Roman" w:hAnsi="Times New Roman" w:cs="Times New Roman"/>
          <w:sz w:val="28"/>
          <w:szCs w:val="28"/>
        </w:rPr>
        <w:tab/>
        <w:t>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w:t>
      </w:r>
      <w:proofErr w:type="gramStart"/>
      <w:r w:rsidRPr="000D04CE">
        <w:rPr>
          <w:rFonts w:ascii="Times New Roman" w:hAnsi="Times New Roman" w:cs="Times New Roman"/>
          <w:sz w:val="28"/>
          <w:szCs w:val="28"/>
        </w:rPr>
        <w:t>1</w:t>
      </w:r>
      <w:proofErr w:type="gramEnd"/>
      <w:r w:rsidRPr="000D04CE">
        <w:rPr>
          <w:rFonts w:ascii="Times New Roman" w:hAnsi="Times New Roman" w:cs="Times New Roman"/>
          <w:sz w:val="28"/>
          <w:szCs w:val="28"/>
        </w:rPr>
        <w:t>. кх. а.</w:t>
      </w:r>
    </w:p>
    <w:p w:rsidR="000D04CE" w:rsidRPr="000D04CE" w:rsidRDefault="000D04CE" w:rsidP="000D04CE">
      <w:pPr>
        <w:pStyle w:val="afe"/>
        <w:tabs>
          <w:tab w:val="num" w:pos="709"/>
        </w:tabs>
        <w:ind w:firstLine="567"/>
        <w:jc w:val="both"/>
        <w:rPr>
          <w:rFonts w:ascii="Times New Roman" w:hAnsi="Times New Roman" w:cs="Times New Roman"/>
          <w:sz w:val="28"/>
          <w:szCs w:val="28"/>
        </w:rPr>
      </w:pPr>
      <w:r w:rsidRPr="000D04CE">
        <w:rPr>
          <w:rFonts w:ascii="Times New Roman" w:hAnsi="Times New Roman" w:cs="Times New Roman"/>
          <w:sz w:val="28"/>
          <w:szCs w:val="28"/>
        </w:rPr>
        <w:t xml:space="preserve">«Берийн ешаран гуо» декъехь кхочушхуьлу исбаьхьаллин тексташ харжаран принципаш. Царна юкъахь </w:t>
      </w:r>
      <w:proofErr w:type="gramStart"/>
      <w:r w:rsidRPr="000D04CE">
        <w:rPr>
          <w:rFonts w:ascii="Times New Roman" w:hAnsi="Times New Roman" w:cs="Times New Roman"/>
          <w:sz w:val="28"/>
          <w:szCs w:val="28"/>
        </w:rPr>
        <w:t>уггаре</w:t>
      </w:r>
      <w:proofErr w:type="gramEnd"/>
      <w:r w:rsidRPr="000D04CE">
        <w:rPr>
          <w:rFonts w:ascii="Times New Roman" w:hAnsi="Times New Roman" w:cs="Times New Roman"/>
          <w:sz w:val="28"/>
          <w:szCs w:val="28"/>
        </w:rPr>
        <w:t xml:space="preserve"> а мехала ерш ю: еша дог дар, йоьшучух кхеташ хилар, тематика, проблематика. Тексташ шайца к1орггера кхетош-кхиоран </w:t>
      </w:r>
      <w:proofErr w:type="gramStart"/>
      <w:r w:rsidRPr="000D04CE">
        <w:rPr>
          <w:rFonts w:ascii="Times New Roman" w:hAnsi="Times New Roman" w:cs="Times New Roman"/>
          <w:sz w:val="28"/>
          <w:szCs w:val="28"/>
        </w:rPr>
        <w:lastRenderedPageBreak/>
        <w:t>маь1на</w:t>
      </w:r>
      <w:proofErr w:type="gramEnd"/>
      <w:r w:rsidRPr="000D04CE">
        <w:rPr>
          <w:rFonts w:ascii="Times New Roman" w:hAnsi="Times New Roman" w:cs="Times New Roman"/>
          <w:sz w:val="28"/>
          <w:szCs w:val="28"/>
        </w:rPr>
        <w:t xml:space="preserve"> а долуш, тайп-тайпанчу жанрашкахь хила еза. Кхечу къаьмнийн произведенеш </w:t>
      </w:r>
      <w:proofErr w:type="gramStart"/>
      <w:r w:rsidRPr="000D04CE">
        <w:rPr>
          <w:rFonts w:ascii="Times New Roman" w:hAnsi="Times New Roman" w:cs="Times New Roman"/>
          <w:sz w:val="28"/>
          <w:szCs w:val="28"/>
        </w:rPr>
        <w:t>йовзийта</w:t>
      </w:r>
      <w:proofErr w:type="gramEnd"/>
      <w:r w:rsidRPr="000D04CE">
        <w:rPr>
          <w:rFonts w:ascii="Times New Roman" w:hAnsi="Times New Roman" w:cs="Times New Roman"/>
          <w:sz w:val="28"/>
          <w:szCs w:val="28"/>
        </w:rPr>
        <w:t xml:space="preserve">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0D04CE" w:rsidRPr="000D04CE" w:rsidRDefault="000D04CE" w:rsidP="000D04CE">
      <w:pPr>
        <w:pStyle w:val="afe"/>
        <w:tabs>
          <w:tab w:val="num" w:pos="709"/>
        </w:tabs>
        <w:ind w:firstLine="567"/>
        <w:jc w:val="both"/>
        <w:rPr>
          <w:rFonts w:ascii="Times New Roman" w:hAnsi="Times New Roman" w:cs="Times New Roman"/>
          <w:sz w:val="28"/>
          <w:szCs w:val="28"/>
        </w:rPr>
      </w:pPr>
      <w:r w:rsidRPr="000D04CE">
        <w:rPr>
          <w:rFonts w:ascii="Times New Roman" w:hAnsi="Times New Roman" w:cs="Times New Roman"/>
          <w:sz w:val="28"/>
          <w:szCs w:val="28"/>
        </w:rPr>
        <w:t xml:space="preserve">«Литературоведчески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w:t>
      </w:r>
      <w:proofErr w:type="gramStart"/>
      <w:r w:rsidRPr="000D04CE">
        <w:rPr>
          <w:rFonts w:ascii="Times New Roman" w:hAnsi="Times New Roman" w:cs="Times New Roman"/>
          <w:sz w:val="28"/>
          <w:szCs w:val="28"/>
        </w:rPr>
        <w:t>болу</w:t>
      </w:r>
      <w:proofErr w:type="gramEnd"/>
      <w:r w:rsidRPr="000D04CE">
        <w:rPr>
          <w:rFonts w:ascii="Times New Roman" w:hAnsi="Times New Roman" w:cs="Times New Roman"/>
          <w:sz w:val="28"/>
          <w:szCs w:val="28"/>
        </w:rPr>
        <w:t xml:space="preserve"> а литературоведчески кхетамаш. Тексташ т1ехь болх бечу хенахь дешархойн карахь мехала г1ирс хилла д1ах1уьттур бу и литературни кхетамаш.</w:t>
      </w:r>
    </w:p>
    <w:p w:rsidR="000D04CE" w:rsidRPr="000D04CE" w:rsidRDefault="000D04CE" w:rsidP="000D04CE">
      <w:pPr>
        <w:pStyle w:val="afe"/>
        <w:tabs>
          <w:tab w:val="num" w:pos="709"/>
        </w:tabs>
        <w:ind w:firstLine="567"/>
        <w:jc w:val="both"/>
        <w:rPr>
          <w:rFonts w:ascii="Times New Roman" w:hAnsi="Times New Roman" w:cs="Times New Roman"/>
          <w:sz w:val="28"/>
          <w:szCs w:val="28"/>
        </w:rPr>
      </w:pPr>
      <w:r w:rsidRPr="000D04CE">
        <w:rPr>
          <w:rFonts w:ascii="Times New Roman" w:hAnsi="Times New Roman" w:cs="Times New Roman"/>
          <w:sz w:val="28"/>
          <w:szCs w:val="28"/>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A240B0" w:rsidRDefault="00A240B0" w:rsidP="000D04CE">
      <w:pPr>
        <w:pStyle w:val="afe"/>
        <w:tabs>
          <w:tab w:val="num" w:pos="709"/>
        </w:tabs>
        <w:jc w:val="center"/>
        <w:rPr>
          <w:rStyle w:val="92"/>
          <w:rFonts w:eastAsiaTheme="majorEastAsia"/>
          <w:sz w:val="28"/>
          <w:szCs w:val="28"/>
        </w:rPr>
      </w:pPr>
      <w:bookmarkStart w:id="2" w:name="bookmark29"/>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0D04CE" w:rsidRPr="000D04CE" w:rsidRDefault="000D04CE" w:rsidP="000D04CE">
      <w:pPr>
        <w:pStyle w:val="afe"/>
        <w:tabs>
          <w:tab w:val="num" w:pos="709"/>
        </w:tabs>
        <w:jc w:val="center"/>
        <w:rPr>
          <w:rFonts w:ascii="Times New Roman" w:eastAsiaTheme="majorEastAsia" w:hAnsi="Times New Roman" w:cs="Times New Roman"/>
          <w:b/>
          <w:sz w:val="28"/>
          <w:szCs w:val="28"/>
          <w:shd w:val="clear" w:color="auto" w:fill="FFFFFF"/>
        </w:rPr>
      </w:pPr>
      <w:r w:rsidRPr="000D04CE">
        <w:rPr>
          <w:rStyle w:val="92"/>
          <w:rFonts w:eastAsiaTheme="majorEastAsia"/>
          <w:sz w:val="28"/>
          <w:szCs w:val="28"/>
        </w:rPr>
        <w:lastRenderedPageBreak/>
        <w:t>2. Дешаран предметан чулацаман мехаллаш</w:t>
      </w:r>
      <w:bookmarkEnd w:id="2"/>
    </w:p>
    <w:p w:rsidR="000D04CE" w:rsidRPr="000D04CE" w:rsidRDefault="000D04CE" w:rsidP="000D04CE">
      <w:pPr>
        <w:pStyle w:val="afe"/>
        <w:tabs>
          <w:tab w:val="num" w:pos="709"/>
        </w:tabs>
        <w:ind w:firstLine="567"/>
        <w:jc w:val="both"/>
        <w:rPr>
          <w:rStyle w:val="92"/>
          <w:bCs w:val="0"/>
          <w:sz w:val="28"/>
          <w:szCs w:val="28"/>
        </w:rPr>
      </w:pPr>
      <w:r w:rsidRPr="000D04CE">
        <w:rPr>
          <w:rFonts w:ascii="Times New Roman" w:hAnsi="Times New Roman" w:cs="Times New Roman"/>
          <w:sz w:val="28"/>
          <w:szCs w:val="28"/>
        </w:rPr>
        <w:t xml:space="preserve">Х1ара предмет 1амочу хенахь йовзар нисло </w:t>
      </w:r>
      <w:proofErr w:type="gramStart"/>
      <w:r w:rsidRPr="000D04CE">
        <w:rPr>
          <w:rFonts w:ascii="Times New Roman" w:hAnsi="Times New Roman" w:cs="Times New Roman"/>
          <w:sz w:val="28"/>
          <w:szCs w:val="28"/>
        </w:rPr>
        <w:t>массо</w:t>
      </w:r>
      <w:proofErr w:type="gramEnd"/>
      <w:r w:rsidRPr="000D04CE">
        <w:rPr>
          <w:rFonts w:ascii="Times New Roman" w:hAnsi="Times New Roman" w:cs="Times New Roman"/>
          <w:sz w:val="28"/>
          <w:szCs w:val="28"/>
        </w:rPr>
        <w:t xml:space="preserve">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w:t>
      </w:r>
      <w:proofErr w:type="gramStart"/>
      <w:r w:rsidRPr="000D04CE">
        <w:rPr>
          <w:rFonts w:ascii="Times New Roman" w:hAnsi="Times New Roman" w:cs="Times New Roman"/>
          <w:sz w:val="28"/>
          <w:szCs w:val="28"/>
        </w:rPr>
        <w:t>хир</w:t>
      </w:r>
      <w:proofErr w:type="gramEnd"/>
      <w:r w:rsidRPr="000D04CE">
        <w:rPr>
          <w:rFonts w:ascii="Times New Roman" w:hAnsi="Times New Roman" w:cs="Times New Roman"/>
          <w:sz w:val="28"/>
          <w:szCs w:val="28"/>
        </w:rPr>
        <w:t xml:space="preserve"> долчу кепара оьзда, ийман долуш, кхидолу къаьмнаш лоруш, к1ант-йо1 кхиор ду хила дезарг цу предметана бухе диллинарг.</w:t>
      </w:r>
      <w:bookmarkStart w:id="3" w:name="bookmark30"/>
    </w:p>
    <w:p w:rsidR="000D04CE" w:rsidRPr="000D04CE" w:rsidRDefault="000D04CE" w:rsidP="000D04CE">
      <w:pPr>
        <w:pStyle w:val="afe"/>
        <w:tabs>
          <w:tab w:val="num" w:pos="709"/>
        </w:tabs>
        <w:rPr>
          <w:rFonts w:ascii="Times New Roman" w:eastAsiaTheme="majorEastAsia" w:hAnsi="Times New Roman" w:cs="Times New Roman"/>
          <w:b/>
          <w:sz w:val="28"/>
          <w:szCs w:val="28"/>
        </w:rPr>
      </w:pPr>
      <w:r w:rsidRPr="000D04CE">
        <w:rPr>
          <w:rStyle w:val="92"/>
          <w:rFonts w:eastAsiaTheme="majorEastAsia"/>
          <w:sz w:val="28"/>
          <w:szCs w:val="28"/>
        </w:rPr>
        <w:t>Дешаран планехь х1окху предмето д1алоцу меттиг</w:t>
      </w:r>
      <w:bookmarkEnd w:id="3"/>
    </w:p>
    <w:p w:rsidR="000D04CE" w:rsidRPr="000D04CE" w:rsidRDefault="000D04CE" w:rsidP="000D04CE">
      <w:pPr>
        <w:pStyle w:val="afe"/>
        <w:tabs>
          <w:tab w:val="num" w:pos="709"/>
        </w:tabs>
        <w:spacing w:before="0" w:beforeAutospacing="0" w:after="0" w:afterAutospacing="0"/>
        <w:ind w:firstLine="567"/>
        <w:jc w:val="both"/>
        <w:rPr>
          <w:rFonts w:ascii="Times New Roman" w:hAnsi="Times New Roman" w:cs="Times New Roman"/>
          <w:sz w:val="28"/>
          <w:szCs w:val="28"/>
        </w:rPr>
      </w:pPr>
      <w:r w:rsidRPr="000D04CE">
        <w:rPr>
          <w:rFonts w:ascii="Times New Roman" w:hAnsi="Times New Roman" w:cs="Times New Roman"/>
          <w:sz w:val="28"/>
          <w:szCs w:val="28"/>
        </w:rPr>
        <w:t>Базисни дешаран планан 3-чу вариантаца йог1уш х1иттийна ю х1ара тематически планаш. Юьхьанцарчу юкъарадешаран заведенешкахь х1ара предмет 1амо билгалдинарг 270 сахьт ду: 1-чу классехь 66 (йоза-дешар) сахьт, 2 кл. - 68 сахьт, 3 кл.- 68 сахьт, 4 кл.- 68 сахьт.</w:t>
      </w:r>
    </w:p>
    <w:p w:rsidR="000D04CE" w:rsidRPr="000D04CE" w:rsidRDefault="000D04CE" w:rsidP="000D04CE">
      <w:pPr>
        <w:pStyle w:val="afe"/>
        <w:tabs>
          <w:tab w:val="num" w:pos="709"/>
        </w:tabs>
        <w:rPr>
          <w:rFonts w:ascii="Times New Roman" w:hAnsi="Times New Roman" w:cs="Times New Roman"/>
          <w:sz w:val="28"/>
          <w:szCs w:val="28"/>
        </w:rPr>
      </w:pPr>
      <w:bookmarkStart w:id="4" w:name="bookmark31"/>
      <w:r w:rsidRPr="000D04CE">
        <w:rPr>
          <w:rStyle w:val="92"/>
          <w:rFonts w:eastAsiaTheme="majorEastAsia"/>
          <w:sz w:val="28"/>
          <w:szCs w:val="28"/>
        </w:rPr>
        <w:t>Предмет 1аморца доьзна долу жам1аш</w:t>
      </w:r>
      <w:bookmarkEnd w:id="4"/>
    </w:p>
    <w:p w:rsidR="000D04CE" w:rsidRPr="000D04CE" w:rsidRDefault="000D04CE" w:rsidP="000D04CE">
      <w:pPr>
        <w:pStyle w:val="afe"/>
        <w:tabs>
          <w:tab w:val="num" w:pos="709"/>
        </w:tabs>
        <w:spacing w:before="0" w:beforeAutospacing="0" w:after="0" w:afterAutospacing="0"/>
        <w:rPr>
          <w:rFonts w:ascii="Times New Roman" w:hAnsi="Times New Roman" w:cs="Times New Roman"/>
          <w:sz w:val="28"/>
          <w:szCs w:val="28"/>
        </w:rPr>
      </w:pPr>
      <w:bookmarkStart w:id="5" w:name="bookmark32"/>
      <w:r w:rsidRPr="000D04CE">
        <w:rPr>
          <w:rStyle w:val="92"/>
          <w:rFonts w:eastAsiaTheme="majorEastAsia"/>
          <w:sz w:val="28"/>
          <w:szCs w:val="28"/>
        </w:rPr>
        <w:t>Литературни ешар 1амочаьргахь хила деза личностни</w:t>
      </w:r>
      <w:bookmarkStart w:id="6" w:name="bookmark33"/>
      <w:bookmarkEnd w:id="5"/>
      <w:r w:rsidRPr="000D04CE">
        <w:rPr>
          <w:rStyle w:val="92"/>
          <w:rFonts w:eastAsiaTheme="majorEastAsia"/>
          <w:sz w:val="28"/>
          <w:szCs w:val="28"/>
        </w:rPr>
        <w:t xml:space="preserve"> жам1аш:</w:t>
      </w:r>
      <w:bookmarkEnd w:id="6"/>
    </w:p>
    <w:p w:rsidR="000D04CE" w:rsidRPr="000D04CE" w:rsidRDefault="000D04CE" w:rsidP="000D04CE">
      <w:pPr>
        <w:pStyle w:val="afe"/>
        <w:tabs>
          <w:tab w:val="num" w:pos="709"/>
        </w:tabs>
        <w:ind w:firstLine="567"/>
        <w:jc w:val="both"/>
        <w:rPr>
          <w:rFonts w:ascii="Times New Roman" w:hAnsi="Times New Roman" w:cs="Times New Roman"/>
          <w:sz w:val="28"/>
          <w:szCs w:val="28"/>
        </w:rPr>
      </w:pPr>
      <w:r w:rsidRPr="000D04CE">
        <w:rPr>
          <w:rFonts w:ascii="Times New Roman" w:hAnsi="Times New Roman" w:cs="Times New Roman"/>
          <w:sz w:val="28"/>
          <w:szCs w:val="28"/>
        </w:rPr>
        <w:t xml:space="preserve">Россин юкъара этнически а, </w:t>
      </w:r>
      <w:proofErr w:type="gramStart"/>
      <w:r w:rsidRPr="000D04CE">
        <w:rPr>
          <w:rFonts w:ascii="Times New Roman" w:hAnsi="Times New Roman" w:cs="Times New Roman"/>
          <w:sz w:val="28"/>
          <w:szCs w:val="28"/>
        </w:rPr>
        <w:t>граждански</w:t>
      </w:r>
      <w:proofErr w:type="gramEnd"/>
      <w:r w:rsidRPr="000D04CE">
        <w:rPr>
          <w:rFonts w:ascii="Times New Roman" w:hAnsi="Times New Roman" w:cs="Times New Roman"/>
          <w:sz w:val="28"/>
          <w:szCs w:val="28"/>
        </w:rPr>
        <w:t xml:space="preserve"> а цхьааллаш кхиор, вуьшта аьлча</w:t>
      </w:r>
    </w:p>
    <w:p w:rsidR="000D04CE" w:rsidRPr="000D04CE" w:rsidRDefault="000D04CE" w:rsidP="000D04CE">
      <w:pPr>
        <w:pStyle w:val="afe"/>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ша муьлхачу къоман векал ву а, Россин пачхьалкхан гражданин ша </w:t>
      </w:r>
      <w:proofErr w:type="gramStart"/>
      <w:r w:rsidRPr="000D04CE">
        <w:rPr>
          <w:rFonts w:ascii="Times New Roman" w:hAnsi="Times New Roman" w:cs="Times New Roman"/>
          <w:sz w:val="28"/>
          <w:szCs w:val="28"/>
        </w:rPr>
        <w:t>хилар</w:t>
      </w:r>
      <w:proofErr w:type="gramEnd"/>
      <w:r w:rsidRPr="000D04CE">
        <w:rPr>
          <w:rFonts w:ascii="Times New Roman" w:hAnsi="Times New Roman" w:cs="Times New Roman"/>
          <w:sz w:val="28"/>
          <w:szCs w:val="28"/>
        </w:rPr>
        <w:t xml:space="preserve"> а кхетор; юкъара российски а, граждански а, нохчийн г1иллакх-оьздангаллин а мехаллаш шегахь кхиор;</w:t>
      </w:r>
    </w:p>
    <w:p w:rsidR="000D04CE" w:rsidRPr="000D04CE" w:rsidRDefault="000D04CE" w:rsidP="000D04CE">
      <w:pPr>
        <w:pStyle w:val="afe"/>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исбаьхьаллин произведенийн буха т1ехь шегахь адамаллин а, </w:t>
      </w:r>
      <w:proofErr w:type="gramStart"/>
      <w:r w:rsidRPr="000D04CE">
        <w:rPr>
          <w:rFonts w:ascii="Times New Roman" w:hAnsi="Times New Roman" w:cs="Times New Roman"/>
          <w:sz w:val="28"/>
          <w:szCs w:val="28"/>
        </w:rPr>
        <w:t>демократически</w:t>
      </w:r>
      <w:proofErr w:type="gramEnd"/>
      <w:r w:rsidRPr="000D04CE">
        <w:rPr>
          <w:rFonts w:ascii="Times New Roman" w:hAnsi="Times New Roman" w:cs="Times New Roman"/>
          <w:sz w:val="28"/>
          <w:szCs w:val="28"/>
        </w:rPr>
        <w:t xml:space="preserve"> а мехаллаш кхиор;</w:t>
      </w:r>
    </w:p>
    <w:p w:rsidR="000D04CE" w:rsidRPr="000D04CE" w:rsidRDefault="000D04CE" w:rsidP="000D04CE">
      <w:pPr>
        <w:pStyle w:val="afe"/>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шен къоман культурех, бусулба </w:t>
      </w:r>
      <w:proofErr w:type="gramStart"/>
      <w:r w:rsidRPr="000D04CE">
        <w:rPr>
          <w:rFonts w:ascii="Times New Roman" w:hAnsi="Times New Roman" w:cs="Times New Roman"/>
          <w:sz w:val="28"/>
          <w:szCs w:val="28"/>
        </w:rPr>
        <w:t>динах</w:t>
      </w:r>
      <w:proofErr w:type="gramEnd"/>
      <w:r w:rsidRPr="000D04CE">
        <w:rPr>
          <w:rFonts w:ascii="Times New Roman" w:hAnsi="Times New Roman" w:cs="Times New Roman"/>
          <w:sz w:val="28"/>
          <w:szCs w:val="28"/>
        </w:rPr>
        <w:t xml:space="preserve"> а долу</w:t>
      </w:r>
      <w:bookmarkStart w:id="7" w:name="_GoBack"/>
      <w:bookmarkEnd w:id="7"/>
      <w:r w:rsidRPr="000D04CE">
        <w:rPr>
          <w:rFonts w:ascii="Times New Roman" w:hAnsi="Times New Roman" w:cs="Times New Roman"/>
          <w:sz w:val="28"/>
          <w:szCs w:val="28"/>
        </w:rPr>
        <w:t xml:space="preserve">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0D04CE" w:rsidRPr="000D04CE" w:rsidRDefault="000D04CE" w:rsidP="000D04CE">
      <w:pPr>
        <w:pStyle w:val="afe"/>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шен къоман </w:t>
      </w:r>
      <w:proofErr w:type="gramStart"/>
      <w:r w:rsidRPr="000D04CE">
        <w:rPr>
          <w:rFonts w:ascii="Times New Roman" w:hAnsi="Times New Roman" w:cs="Times New Roman"/>
          <w:sz w:val="28"/>
          <w:szCs w:val="28"/>
        </w:rPr>
        <w:t>г1иллакхаш</w:t>
      </w:r>
      <w:proofErr w:type="gramEnd"/>
      <w:r w:rsidRPr="000D04CE">
        <w:rPr>
          <w:rFonts w:ascii="Times New Roman" w:hAnsi="Times New Roman" w:cs="Times New Roman"/>
          <w:sz w:val="28"/>
          <w:szCs w:val="28"/>
        </w:rPr>
        <w:t xml:space="preserve"> а девзаш, кхечу къаьмнашца а г1иллакхашца а, динца а йоьзна йолу юкъаметтигаш ларъян хаар;</w:t>
      </w:r>
    </w:p>
    <w:p w:rsidR="000D04CE" w:rsidRPr="000D04CE" w:rsidRDefault="000D04CE" w:rsidP="000D04CE">
      <w:pPr>
        <w:pStyle w:val="afe"/>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доьзалан ламасташка тергаме хила везар шегахь кхиор, 1алам лардан а, шен а, </w:t>
      </w:r>
      <w:proofErr w:type="gramStart"/>
      <w:r w:rsidRPr="000D04CE">
        <w:rPr>
          <w:rFonts w:ascii="Times New Roman" w:hAnsi="Times New Roman" w:cs="Times New Roman"/>
          <w:sz w:val="28"/>
          <w:szCs w:val="28"/>
        </w:rPr>
        <w:t>нехан</w:t>
      </w:r>
      <w:proofErr w:type="gramEnd"/>
      <w:r w:rsidRPr="000D04CE">
        <w:rPr>
          <w:rFonts w:ascii="Times New Roman" w:hAnsi="Times New Roman" w:cs="Times New Roman"/>
          <w:sz w:val="28"/>
          <w:szCs w:val="28"/>
        </w:rPr>
        <w:t xml:space="preserve"> а могушалла ларъян езарх кхеташ хилар;</w:t>
      </w:r>
    </w:p>
    <w:p w:rsidR="000D04CE" w:rsidRPr="000D04CE" w:rsidRDefault="000D04CE" w:rsidP="000D04CE">
      <w:pPr>
        <w:pStyle w:val="afe"/>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таханлерчу дуьненахь вахаран 1алашонца шен амал кхиор; шен нийсархошца а, </w:t>
      </w:r>
      <w:proofErr w:type="gramStart"/>
      <w:r w:rsidRPr="000D04CE">
        <w:rPr>
          <w:rFonts w:ascii="Times New Roman" w:hAnsi="Times New Roman" w:cs="Times New Roman"/>
          <w:sz w:val="28"/>
          <w:szCs w:val="28"/>
        </w:rPr>
        <w:t>баккхийчаьрца</w:t>
      </w:r>
      <w:proofErr w:type="gramEnd"/>
      <w:r w:rsidRPr="000D04CE">
        <w:rPr>
          <w:rFonts w:ascii="Times New Roman" w:hAnsi="Times New Roman" w:cs="Times New Roman"/>
          <w:sz w:val="28"/>
          <w:szCs w:val="28"/>
        </w:rPr>
        <w:t xml:space="preserve"> а девне ца вуьйлуш, машаре ваха болу лаам шегахь кхиор;</w:t>
      </w:r>
    </w:p>
    <w:p w:rsidR="000D04CE" w:rsidRPr="000D04CE" w:rsidRDefault="000D04CE" w:rsidP="000D04CE">
      <w:pPr>
        <w:pStyle w:val="afe"/>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дешархочун социальни декхарш карадерзор; дешаре лаам кхиор; дешар шена оьшуш хиларх кхетар;</w:t>
      </w:r>
    </w:p>
    <w:p w:rsidR="000D04CE" w:rsidRPr="000D04CE" w:rsidRDefault="000D04CE" w:rsidP="000D04CE">
      <w:pPr>
        <w:pStyle w:val="afe"/>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къоман а, </w:t>
      </w:r>
      <w:proofErr w:type="gramStart"/>
      <w:r w:rsidRPr="000D04CE">
        <w:rPr>
          <w:rFonts w:ascii="Times New Roman" w:hAnsi="Times New Roman" w:cs="Times New Roman"/>
          <w:sz w:val="28"/>
          <w:szCs w:val="28"/>
        </w:rPr>
        <w:t>кхийолу</w:t>
      </w:r>
      <w:proofErr w:type="gramEnd"/>
      <w:r w:rsidRPr="000D04CE">
        <w:rPr>
          <w:rFonts w:ascii="Times New Roman" w:hAnsi="Times New Roman" w:cs="Times New Roman"/>
          <w:sz w:val="28"/>
          <w:szCs w:val="28"/>
        </w:rPr>
        <w:t xml:space="preserve"> а литература ешарца синъоьзданагаллин мехаллаш а, эстетически синхаамаш шегахь кхиор.</w:t>
      </w:r>
    </w:p>
    <w:p w:rsidR="000D04CE" w:rsidRPr="000D04CE" w:rsidRDefault="000D04CE" w:rsidP="000D04CE">
      <w:pPr>
        <w:pStyle w:val="afe"/>
        <w:tabs>
          <w:tab w:val="num" w:pos="709"/>
        </w:tabs>
        <w:rPr>
          <w:rFonts w:ascii="Times New Roman" w:eastAsiaTheme="majorEastAsia" w:hAnsi="Times New Roman" w:cs="Times New Roman"/>
          <w:b/>
          <w:sz w:val="28"/>
          <w:szCs w:val="28"/>
          <w:shd w:val="clear" w:color="auto" w:fill="FFFFFF"/>
        </w:rPr>
      </w:pPr>
      <w:bookmarkStart w:id="8" w:name="bookmark34"/>
      <w:r w:rsidRPr="000D04CE">
        <w:rPr>
          <w:rStyle w:val="92"/>
          <w:rFonts w:eastAsiaTheme="majorEastAsia"/>
          <w:sz w:val="28"/>
          <w:szCs w:val="28"/>
        </w:rPr>
        <w:lastRenderedPageBreak/>
        <w:t>Литературни ешар 1амочаьргахь хила деза метапредметни жам1аш:</w:t>
      </w:r>
      <w:bookmarkEnd w:id="8"/>
    </w:p>
    <w:p w:rsidR="000D04CE" w:rsidRPr="000D04CE" w:rsidRDefault="000D04CE" w:rsidP="000D04CE">
      <w:pPr>
        <w:pStyle w:val="afe"/>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дешаран 1алашонех а, </w:t>
      </w:r>
      <w:proofErr w:type="gramStart"/>
      <w:r w:rsidRPr="000D04CE">
        <w:rPr>
          <w:rFonts w:ascii="Times New Roman" w:hAnsi="Times New Roman" w:cs="Times New Roman"/>
          <w:sz w:val="28"/>
          <w:szCs w:val="28"/>
        </w:rPr>
        <w:t>декхарех</w:t>
      </w:r>
      <w:proofErr w:type="gramEnd"/>
      <w:r w:rsidRPr="000D04CE">
        <w:rPr>
          <w:rFonts w:ascii="Times New Roman" w:hAnsi="Times New Roman" w:cs="Times New Roman"/>
          <w:sz w:val="28"/>
          <w:szCs w:val="28"/>
        </w:rPr>
        <w:t xml:space="preserve"> а кхеташ хилар, кхоллараллин кепара хьесапаш кхочушдар;</w:t>
      </w:r>
    </w:p>
    <w:p w:rsidR="000D04CE" w:rsidRPr="000D04CE" w:rsidRDefault="000D04CE" w:rsidP="000D04CE">
      <w:pPr>
        <w:pStyle w:val="afe"/>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шена хьалха х1оттийнчу декхаре хьаьжжина, дешаран декъехула билгалдан леринарг къасто а, цуьнан мах хадо а, и кхочушдархьама эвсаре некъ </w:t>
      </w:r>
      <w:proofErr w:type="gramStart"/>
      <w:r w:rsidRPr="000D04CE">
        <w:rPr>
          <w:rFonts w:ascii="Times New Roman" w:hAnsi="Times New Roman" w:cs="Times New Roman"/>
          <w:sz w:val="28"/>
          <w:szCs w:val="28"/>
        </w:rPr>
        <w:t>харжа</w:t>
      </w:r>
      <w:proofErr w:type="gramEnd"/>
      <w:r w:rsidRPr="000D04CE">
        <w:rPr>
          <w:rFonts w:ascii="Times New Roman" w:hAnsi="Times New Roman" w:cs="Times New Roman"/>
          <w:sz w:val="28"/>
          <w:szCs w:val="28"/>
        </w:rPr>
        <w:t xml:space="preserve"> а хаар;</w:t>
      </w:r>
    </w:p>
    <w:p w:rsidR="000D04CE" w:rsidRPr="000D04CE" w:rsidRDefault="000D04CE" w:rsidP="000D04CE">
      <w:pPr>
        <w:pStyle w:val="afe"/>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ша баьхначу кхиамийн бахьанех кхеташ хилар шегахь кхиор (ткъа иштта цададаларан бахьанех а, иза лазаме ца долуьйтуш т1еэца </w:t>
      </w:r>
      <w:proofErr w:type="gramStart"/>
      <w:r w:rsidRPr="000D04CE">
        <w:rPr>
          <w:rFonts w:ascii="Times New Roman" w:hAnsi="Times New Roman" w:cs="Times New Roman"/>
          <w:sz w:val="28"/>
          <w:szCs w:val="28"/>
        </w:rPr>
        <w:t>хууш</w:t>
      </w:r>
      <w:proofErr w:type="gramEnd"/>
      <w:r w:rsidRPr="000D04CE">
        <w:rPr>
          <w:rFonts w:ascii="Times New Roman" w:hAnsi="Times New Roman" w:cs="Times New Roman"/>
          <w:sz w:val="28"/>
          <w:szCs w:val="28"/>
        </w:rPr>
        <w:t xml:space="preserve"> а хилар;</w:t>
      </w:r>
    </w:p>
    <w:p w:rsidR="000D04CE" w:rsidRPr="000D04CE" w:rsidRDefault="000D04CE" w:rsidP="000D04CE">
      <w:pPr>
        <w:pStyle w:val="afe"/>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коммуникативни а, х1ума </w:t>
      </w:r>
      <w:proofErr w:type="gramStart"/>
      <w:r w:rsidRPr="000D04CE">
        <w:rPr>
          <w:rFonts w:ascii="Times New Roman" w:hAnsi="Times New Roman" w:cs="Times New Roman"/>
          <w:sz w:val="28"/>
          <w:szCs w:val="28"/>
        </w:rPr>
        <w:t>довзаран</w:t>
      </w:r>
      <w:proofErr w:type="gramEnd"/>
      <w:r w:rsidRPr="000D04CE">
        <w:rPr>
          <w:rFonts w:ascii="Times New Roman" w:hAnsi="Times New Roman" w:cs="Times New Roman"/>
          <w:sz w:val="28"/>
          <w:szCs w:val="28"/>
        </w:rPr>
        <w:t xml:space="preserve"> а декхарш кхочушдаран 1алашонца меттан г1ирсех пайда эцар;</w:t>
      </w:r>
    </w:p>
    <w:p w:rsidR="000D04CE" w:rsidRPr="000D04CE" w:rsidRDefault="000D04CE" w:rsidP="000D04CE">
      <w:pPr>
        <w:pStyle w:val="afe"/>
        <w:numPr>
          <w:ilvl w:val="0"/>
          <w:numId w:val="4"/>
        </w:numPr>
        <w:tabs>
          <w:tab w:val="num" w:pos="709"/>
        </w:tabs>
        <w:spacing w:before="0" w:beforeAutospacing="0" w:after="0" w:afterAutospacing="0"/>
        <w:ind w:left="0"/>
        <w:jc w:val="both"/>
        <w:rPr>
          <w:rFonts w:ascii="Times New Roman" w:hAnsi="Times New Roman" w:cs="Times New Roman"/>
          <w:sz w:val="28"/>
          <w:szCs w:val="28"/>
        </w:rPr>
      </w:pPr>
      <w:r w:rsidRPr="000D04CE">
        <w:rPr>
          <w:rFonts w:ascii="Times New Roman" w:hAnsi="Times New Roman" w:cs="Times New Roman"/>
          <w:sz w:val="28"/>
          <w:szCs w:val="28"/>
        </w:rPr>
        <w:t>дечун логически кепаш (дустар, анализ, юкъара маь1на дар) караерзор;</w:t>
      </w:r>
    </w:p>
    <w:p w:rsidR="000D04CE" w:rsidRPr="000D04CE" w:rsidRDefault="000D04CE" w:rsidP="000D04CE">
      <w:pPr>
        <w:pStyle w:val="afe"/>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кхечу къаьмнийн нийсархошца цхьаьна дечу г1уллакхашкахь юкъара 1алашонаш билгалъяр, хьан, х1ун дийр ду къастор, цаьрца цхьаьна тергам латтор, ша а, </w:t>
      </w:r>
      <w:proofErr w:type="gramStart"/>
      <w:r w:rsidRPr="000D04CE">
        <w:rPr>
          <w:rFonts w:ascii="Times New Roman" w:hAnsi="Times New Roman" w:cs="Times New Roman"/>
          <w:sz w:val="28"/>
          <w:szCs w:val="28"/>
        </w:rPr>
        <w:t>вукхара</w:t>
      </w:r>
      <w:proofErr w:type="gramEnd"/>
      <w:r w:rsidRPr="000D04CE">
        <w:rPr>
          <w:rFonts w:ascii="Times New Roman" w:hAnsi="Times New Roman" w:cs="Times New Roman"/>
          <w:sz w:val="28"/>
          <w:szCs w:val="28"/>
        </w:rPr>
        <w:t xml:space="preserve"> а дечун цхьанакепара мах хадор; девне ца дерзош, 1оттаме дерш д1адерзор, ларамца т1еэцар кхечу къомах волчун амалехь дерг;</w:t>
      </w:r>
    </w:p>
    <w:p w:rsidR="000D04CE" w:rsidRPr="000D04CE" w:rsidRDefault="000D04CE" w:rsidP="000D04CE">
      <w:pPr>
        <w:pStyle w:val="afe"/>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базови предметийн кхетамаш, кхечу предметашца боьзна </w:t>
      </w:r>
      <w:proofErr w:type="gramStart"/>
      <w:r w:rsidRPr="000D04CE">
        <w:rPr>
          <w:rFonts w:ascii="Times New Roman" w:hAnsi="Times New Roman" w:cs="Times New Roman"/>
          <w:sz w:val="28"/>
          <w:szCs w:val="28"/>
        </w:rPr>
        <w:t>кхетамаш</w:t>
      </w:r>
      <w:proofErr w:type="gramEnd"/>
      <w:r w:rsidRPr="000D04CE">
        <w:rPr>
          <w:rFonts w:ascii="Times New Roman" w:hAnsi="Times New Roman" w:cs="Times New Roman"/>
          <w:sz w:val="28"/>
          <w:szCs w:val="28"/>
        </w:rPr>
        <w:t xml:space="preserve"> а караберзор, шен предметца уьш буозар.</w:t>
      </w:r>
    </w:p>
    <w:p w:rsidR="000D04CE" w:rsidRPr="000D04CE" w:rsidRDefault="000D04CE" w:rsidP="000D04CE">
      <w:pPr>
        <w:pStyle w:val="afe"/>
        <w:tabs>
          <w:tab w:val="num" w:pos="709"/>
        </w:tabs>
        <w:rPr>
          <w:rFonts w:ascii="Times New Roman" w:eastAsiaTheme="majorEastAsia" w:hAnsi="Times New Roman" w:cs="Times New Roman"/>
          <w:b/>
          <w:sz w:val="28"/>
          <w:szCs w:val="28"/>
          <w:shd w:val="clear" w:color="auto" w:fill="FFFFFF"/>
        </w:rPr>
      </w:pPr>
      <w:bookmarkStart w:id="9" w:name="bookmark35"/>
      <w:r w:rsidRPr="000D04CE">
        <w:rPr>
          <w:rStyle w:val="92"/>
          <w:rFonts w:eastAsiaTheme="majorEastAsia"/>
          <w:sz w:val="28"/>
          <w:szCs w:val="28"/>
        </w:rPr>
        <w:t>Литературни ешар 1амочаьргахь хила деза предметаца доьзна долу жам1аш:</w:t>
      </w:r>
      <w:bookmarkEnd w:id="9"/>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къоман а, дуьненан а, культурийн хилам а, синъоьздангаллин мехаллаш, ламасташ лардаран а, </w:t>
      </w:r>
      <w:proofErr w:type="gramStart"/>
      <w:r w:rsidRPr="000D04CE">
        <w:rPr>
          <w:rFonts w:ascii="Times New Roman" w:hAnsi="Times New Roman" w:cs="Times New Roman"/>
          <w:sz w:val="28"/>
          <w:szCs w:val="28"/>
        </w:rPr>
        <w:t>кхид1а</w:t>
      </w:r>
      <w:proofErr w:type="gramEnd"/>
      <w:r w:rsidRPr="000D04CE">
        <w:rPr>
          <w:rFonts w:ascii="Times New Roman" w:hAnsi="Times New Roman" w:cs="Times New Roman"/>
          <w:sz w:val="28"/>
          <w:szCs w:val="28"/>
        </w:rPr>
        <w:t xml:space="preserve"> а д1акховдоран г1ирс санна литературех кхетар;</w:t>
      </w:r>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ша-шен кхиарехь ешаран мах лакхара хиларх кхетар; виллина йоьшуш хила везаш хилар болу лаам шегахь кхиор; дуьненах а, къоман исторех а, </w:t>
      </w:r>
      <w:proofErr w:type="gramStart"/>
      <w:r w:rsidRPr="000D04CE">
        <w:rPr>
          <w:rFonts w:ascii="Times New Roman" w:hAnsi="Times New Roman" w:cs="Times New Roman"/>
          <w:sz w:val="28"/>
          <w:szCs w:val="28"/>
        </w:rPr>
        <w:t>культурех</w:t>
      </w:r>
      <w:proofErr w:type="gramEnd"/>
      <w:r w:rsidRPr="000D04CE">
        <w:rPr>
          <w:rFonts w:ascii="Times New Roman" w:hAnsi="Times New Roman" w:cs="Times New Roman"/>
          <w:sz w:val="28"/>
          <w:szCs w:val="28"/>
        </w:rPr>
        <w:t xml:space="preserve"> а болу кхетамаш кхиор; юьхьанцара г1иллакх-оьздангалла кхиорехь литературо д1алоцу меттиг къасто а, дика а, вуо а х1ун ду хууш хилар;</w:t>
      </w:r>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х1унда еша еза бохучух кхеташ хилар, цу декъехь тайп- тайпанчу ешарх пайда эцар;</w:t>
      </w:r>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дешаран а, 1илманан кхетаме, исбаьхьаллин тексташ ладог1арца т1еэца а, кхеташ еша а, цхьанатайпана царах </w:t>
      </w:r>
      <w:proofErr w:type="gramStart"/>
      <w:r w:rsidRPr="000D04CE">
        <w:rPr>
          <w:rFonts w:ascii="Times New Roman" w:hAnsi="Times New Roman" w:cs="Times New Roman"/>
          <w:sz w:val="28"/>
          <w:szCs w:val="28"/>
        </w:rPr>
        <w:t>кхета</w:t>
      </w:r>
      <w:proofErr w:type="gramEnd"/>
      <w:r w:rsidRPr="000D04CE">
        <w:rPr>
          <w:rFonts w:ascii="Times New Roman" w:hAnsi="Times New Roman" w:cs="Times New Roman"/>
          <w:sz w:val="28"/>
          <w:szCs w:val="28"/>
        </w:rPr>
        <w:t xml:space="preserve"> а хууш хилар; стихотворенин кепехь йолу тексташ къастош ешаран юьхьанцара хаарш карадерзор;</w:t>
      </w:r>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w:t>
      </w:r>
      <w:proofErr w:type="gramStart"/>
      <w:r w:rsidRPr="000D04CE">
        <w:rPr>
          <w:rFonts w:ascii="Times New Roman" w:hAnsi="Times New Roman" w:cs="Times New Roman"/>
          <w:sz w:val="28"/>
          <w:szCs w:val="28"/>
        </w:rPr>
        <w:t>н-</w:t>
      </w:r>
      <w:proofErr w:type="gramEnd"/>
      <w:r w:rsidRPr="000D04CE">
        <w:rPr>
          <w:rFonts w:ascii="Times New Roman" w:hAnsi="Times New Roman" w:cs="Times New Roman"/>
          <w:sz w:val="28"/>
          <w:szCs w:val="28"/>
        </w:rPr>
        <w:t xml:space="preserve"> т1аьхьалонийн з1енаш къасто а хаар карадерзор;</w:t>
      </w:r>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меттан </w:t>
      </w:r>
      <w:proofErr w:type="gramStart"/>
      <w:r w:rsidRPr="000D04CE">
        <w:rPr>
          <w:rFonts w:ascii="Times New Roman" w:hAnsi="Times New Roman" w:cs="Times New Roman"/>
          <w:sz w:val="28"/>
          <w:szCs w:val="28"/>
        </w:rPr>
        <w:t>бакъонаш</w:t>
      </w:r>
      <w:proofErr w:type="gramEnd"/>
      <w:r w:rsidRPr="000D04CE">
        <w:rPr>
          <w:rFonts w:ascii="Times New Roman" w:hAnsi="Times New Roman" w:cs="Times New Roman"/>
          <w:sz w:val="28"/>
          <w:szCs w:val="28"/>
        </w:rPr>
        <w:t xml:space="preserve"> а ларъеш, йозанехь а, барта а доцца дийцарш х1итто хаар карадерзор;</w:t>
      </w:r>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хьайца къамел деш </w:t>
      </w:r>
      <w:proofErr w:type="gramStart"/>
      <w:r w:rsidRPr="000D04CE">
        <w:rPr>
          <w:rFonts w:ascii="Times New Roman" w:hAnsi="Times New Roman" w:cs="Times New Roman"/>
          <w:sz w:val="28"/>
          <w:szCs w:val="28"/>
        </w:rPr>
        <w:t>волчуьнга</w:t>
      </w:r>
      <w:proofErr w:type="gramEnd"/>
      <w:r w:rsidRPr="000D04CE">
        <w:rPr>
          <w:rFonts w:ascii="Times New Roman" w:hAnsi="Times New Roman" w:cs="Times New Roman"/>
          <w:sz w:val="28"/>
          <w:szCs w:val="28"/>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исбаьхьаллин текстийн башхаллийн </w:t>
      </w:r>
      <w:proofErr w:type="gramStart"/>
      <w:r w:rsidRPr="000D04CE">
        <w:rPr>
          <w:rFonts w:ascii="Times New Roman" w:hAnsi="Times New Roman" w:cs="Times New Roman"/>
          <w:sz w:val="28"/>
          <w:szCs w:val="28"/>
        </w:rPr>
        <w:t>дуьхе</w:t>
      </w:r>
      <w:proofErr w:type="gramEnd"/>
      <w:r w:rsidRPr="000D04CE">
        <w:rPr>
          <w:rFonts w:ascii="Times New Roman" w:hAnsi="Times New Roman" w:cs="Times New Roman"/>
          <w:sz w:val="28"/>
          <w:szCs w:val="28"/>
        </w:rPr>
        <w:t xml:space="preserve"> а кхуьуш, дешаран, 1илманан, исбаьхьаллин тексташ вовшех къасто хаар;</w:t>
      </w:r>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lastRenderedPageBreak/>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w:t>
      </w:r>
      <w:proofErr w:type="gramStart"/>
      <w:r w:rsidRPr="000D04CE">
        <w:rPr>
          <w:rFonts w:ascii="Times New Roman" w:hAnsi="Times New Roman" w:cs="Times New Roman"/>
          <w:sz w:val="28"/>
          <w:szCs w:val="28"/>
        </w:rPr>
        <w:t>балийна</w:t>
      </w:r>
      <w:proofErr w:type="gramEnd"/>
      <w:r w:rsidRPr="000D04CE">
        <w:rPr>
          <w:rFonts w:ascii="Times New Roman" w:hAnsi="Times New Roman" w:cs="Times New Roman"/>
          <w:sz w:val="28"/>
          <w:szCs w:val="28"/>
        </w:rPr>
        <w:t xml:space="preserve"> а хаар;</w:t>
      </w:r>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ша ешначу исбаьхьаллин произведенин мах хадо а, цунах лаьцна шена хетарг </w:t>
      </w:r>
      <w:proofErr w:type="gramStart"/>
      <w:r w:rsidRPr="000D04CE">
        <w:rPr>
          <w:rFonts w:ascii="Times New Roman" w:hAnsi="Times New Roman" w:cs="Times New Roman"/>
          <w:sz w:val="28"/>
          <w:szCs w:val="28"/>
        </w:rPr>
        <w:t>ала</w:t>
      </w:r>
      <w:proofErr w:type="gramEnd"/>
      <w:r w:rsidRPr="000D04CE">
        <w:rPr>
          <w:rFonts w:ascii="Times New Roman" w:hAnsi="Times New Roman" w:cs="Times New Roman"/>
          <w:sz w:val="28"/>
          <w:szCs w:val="28"/>
        </w:rPr>
        <w:t xml:space="preserve"> а хаар;</w:t>
      </w:r>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ешначу текстехь йолу синъоьздангаллин мехаллаш йовзийта а, уьш шегахь </w:t>
      </w:r>
      <w:proofErr w:type="gramStart"/>
      <w:r w:rsidRPr="000D04CE">
        <w:rPr>
          <w:rFonts w:ascii="Times New Roman" w:hAnsi="Times New Roman" w:cs="Times New Roman"/>
          <w:sz w:val="28"/>
          <w:szCs w:val="28"/>
        </w:rPr>
        <w:t>кхио</w:t>
      </w:r>
      <w:proofErr w:type="gramEnd"/>
      <w:r w:rsidRPr="000D04CE">
        <w:rPr>
          <w:rFonts w:ascii="Times New Roman" w:hAnsi="Times New Roman" w:cs="Times New Roman"/>
          <w:sz w:val="28"/>
          <w:szCs w:val="28"/>
        </w:rPr>
        <w:t xml:space="preserve"> а хаар;</w:t>
      </w:r>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оьрсийн а, </w:t>
      </w:r>
      <w:proofErr w:type="gramStart"/>
      <w:r w:rsidRPr="000D04CE">
        <w:rPr>
          <w:rFonts w:ascii="Times New Roman" w:hAnsi="Times New Roman" w:cs="Times New Roman"/>
          <w:sz w:val="28"/>
          <w:szCs w:val="28"/>
        </w:rPr>
        <w:t>нохчийн</w:t>
      </w:r>
      <w:proofErr w:type="gramEnd"/>
      <w:r w:rsidRPr="000D04CE">
        <w:rPr>
          <w:rFonts w:ascii="Times New Roman" w:hAnsi="Times New Roman" w:cs="Times New Roman"/>
          <w:sz w:val="28"/>
          <w:szCs w:val="28"/>
        </w:rPr>
        <w:t xml:space="preserve">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0D04CE" w:rsidRPr="000D04CE" w:rsidRDefault="000D04CE" w:rsidP="000D04CE">
      <w:pPr>
        <w:pStyle w:val="afe"/>
        <w:numPr>
          <w:ilvl w:val="0"/>
          <w:numId w:val="6"/>
        </w:numPr>
        <w:tabs>
          <w:tab w:val="num" w:pos="709"/>
        </w:tabs>
        <w:spacing w:before="0" w:beforeAutospacing="0" w:after="0" w:afterAutospacing="0"/>
        <w:ind w:left="0" w:firstLine="360"/>
        <w:jc w:val="both"/>
        <w:rPr>
          <w:rFonts w:ascii="Times New Roman" w:hAnsi="Times New Roman" w:cs="Times New Roman"/>
          <w:sz w:val="28"/>
          <w:szCs w:val="28"/>
        </w:rPr>
      </w:pPr>
      <w:r w:rsidRPr="000D04CE">
        <w:rPr>
          <w:rFonts w:ascii="Times New Roman" w:hAnsi="Times New Roman" w:cs="Times New Roman"/>
          <w:sz w:val="28"/>
          <w:szCs w:val="28"/>
        </w:rPr>
        <w:t xml:space="preserve">шена хаза хета книга шенна схьахаржа а, т1ебузучу хаамийн справочни хьостанех пайда </w:t>
      </w:r>
      <w:proofErr w:type="gramStart"/>
      <w:r w:rsidRPr="000D04CE">
        <w:rPr>
          <w:rFonts w:ascii="Times New Roman" w:hAnsi="Times New Roman" w:cs="Times New Roman"/>
          <w:sz w:val="28"/>
          <w:szCs w:val="28"/>
        </w:rPr>
        <w:t>эца</w:t>
      </w:r>
      <w:proofErr w:type="gramEnd"/>
      <w:r w:rsidRPr="000D04CE">
        <w:rPr>
          <w:rFonts w:ascii="Times New Roman" w:hAnsi="Times New Roman" w:cs="Times New Roman"/>
          <w:sz w:val="28"/>
          <w:szCs w:val="28"/>
        </w:rPr>
        <w:t xml:space="preserve"> а хаар;</w:t>
      </w:r>
    </w:p>
    <w:p w:rsidR="00A240B0" w:rsidRDefault="00A240B0" w:rsidP="000D04CE">
      <w:pPr>
        <w:pStyle w:val="afe"/>
        <w:tabs>
          <w:tab w:val="num" w:pos="709"/>
        </w:tabs>
        <w:jc w:val="center"/>
        <w:rPr>
          <w:rStyle w:val="92"/>
          <w:rFonts w:eastAsiaTheme="majorEastAsia"/>
          <w:sz w:val="28"/>
          <w:szCs w:val="28"/>
        </w:rPr>
      </w:pPr>
      <w:bookmarkStart w:id="10" w:name="bookmark36"/>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A240B0" w:rsidRDefault="00A240B0" w:rsidP="000D04CE">
      <w:pPr>
        <w:pStyle w:val="afe"/>
        <w:tabs>
          <w:tab w:val="num" w:pos="709"/>
        </w:tabs>
        <w:jc w:val="center"/>
        <w:rPr>
          <w:rStyle w:val="92"/>
          <w:rFonts w:eastAsiaTheme="majorEastAsia"/>
          <w:sz w:val="28"/>
          <w:szCs w:val="28"/>
        </w:rPr>
      </w:pPr>
    </w:p>
    <w:p w:rsidR="000D04CE" w:rsidRPr="000D04CE" w:rsidRDefault="000D04CE" w:rsidP="000D04CE">
      <w:pPr>
        <w:pStyle w:val="afe"/>
        <w:tabs>
          <w:tab w:val="num" w:pos="709"/>
        </w:tabs>
        <w:jc w:val="center"/>
        <w:rPr>
          <w:rFonts w:ascii="Times New Roman" w:hAnsi="Times New Roman" w:cs="Times New Roman"/>
          <w:sz w:val="28"/>
          <w:szCs w:val="28"/>
        </w:rPr>
      </w:pPr>
      <w:r w:rsidRPr="000D04CE">
        <w:rPr>
          <w:rStyle w:val="92"/>
          <w:rFonts w:eastAsiaTheme="majorEastAsia"/>
          <w:sz w:val="28"/>
          <w:szCs w:val="28"/>
        </w:rPr>
        <w:lastRenderedPageBreak/>
        <w:t>3.Дешаран предметехула болу юьхьанцарчу юкъарадешаран чулацам</w:t>
      </w:r>
      <w:bookmarkEnd w:id="10"/>
    </w:p>
    <w:p w:rsidR="000D04CE" w:rsidRPr="000D04CE" w:rsidRDefault="000D04CE" w:rsidP="000D04CE">
      <w:pPr>
        <w:pStyle w:val="afe"/>
        <w:tabs>
          <w:tab w:val="num" w:pos="709"/>
        </w:tabs>
        <w:jc w:val="both"/>
        <w:rPr>
          <w:rStyle w:val="92"/>
          <w:rFonts w:eastAsiaTheme="majorEastAsia"/>
          <w:bCs w:val="0"/>
          <w:sz w:val="28"/>
          <w:szCs w:val="28"/>
        </w:rPr>
      </w:pPr>
      <w:bookmarkStart w:id="11" w:name="bookmark37"/>
      <w:r w:rsidRPr="000D04CE">
        <w:rPr>
          <w:rStyle w:val="92"/>
          <w:rFonts w:eastAsiaTheme="majorEastAsia"/>
          <w:sz w:val="28"/>
          <w:szCs w:val="28"/>
        </w:rPr>
        <w:t xml:space="preserve">Къамелан кепаш </w:t>
      </w:r>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Style w:val="92"/>
          <w:rFonts w:eastAsiaTheme="majorEastAsia"/>
          <w:sz w:val="28"/>
          <w:szCs w:val="28"/>
        </w:rPr>
        <w:t>Ладог1ар</w:t>
      </w:r>
      <w:bookmarkEnd w:id="11"/>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0D04CE" w:rsidRPr="000D04CE" w:rsidRDefault="000D04CE" w:rsidP="000D04CE">
      <w:pPr>
        <w:pStyle w:val="afe"/>
        <w:tabs>
          <w:tab w:val="num" w:pos="709"/>
        </w:tabs>
        <w:jc w:val="both"/>
        <w:rPr>
          <w:rFonts w:ascii="Times New Roman" w:hAnsi="Times New Roman" w:cs="Times New Roman"/>
          <w:b/>
          <w:sz w:val="28"/>
          <w:szCs w:val="28"/>
          <w:shd w:val="clear" w:color="auto" w:fill="FFFFFF"/>
        </w:rPr>
      </w:pPr>
      <w:bookmarkStart w:id="12" w:name="bookmark38"/>
      <w:r w:rsidRPr="000D04CE">
        <w:rPr>
          <w:rStyle w:val="92"/>
          <w:rFonts w:eastAsiaTheme="majorEastAsia"/>
          <w:sz w:val="28"/>
          <w:szCs w:val="28"/>
        </w:rPr>
        <w:t>Ешар</w:t>
      </w:r>
      <w:bookmarkEnd w:id="12"/>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w:t>
      </w:r>
      <w:proofErr w:type="gramStart"/>
      <w:r w:rsidRPr="000D04CE">
        <w:rPr>
          <w:rFonts w:ascii="Times New Roman" w:hAnsi="Times New Roman" w:cs="Times New Roman"/>
          <w:sz w:val="28"/>
          <w:szCs w:val="28"/>
        </w:rPr>
        <w:t>лар</w:t>
      </w:r>
      <w:proofErr w:type="gramEnd"/>
      <w:r w:rsidRPr="000D04CE">
        <w:rPr>
          <w:rFonts w:ascii="Times New Roman" w:hAnsi="Times New Roman" w:cs="Times New Roman"/>
          <w:sz w:val="28"/>
          <w:szCs w:val="28"/>
        </w:rPr>
        <w:t xml:space="preserve"> а деш, кхетаме, нийса, цхьанаэшшара дийначу дешнашца ешар.</w:t>
      </w:r>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Дагахь ешар. Дагахь йоьшучу хенахь йоьшучун маь1нах кхеташ хилар. Ешначу текстехь оьшуш болу хаамаш карон а, меттан исбаьхьаллин г1ирсаш </w:t>
      </w:r>
      <w:proofErr w:type="gramStart"/>
      <w:r w:rsidRPr="000D04CE">
        <w:rPr>
          <w:rFonts w:ascii="Times New Roman" w:hAnsi="Times New Roman" w:cs="Times New Roman"/>
          <w:sz w:val="28"/>
          <w:szCs w:val="28"/>
        </w:rPr>
        <w:t>ган</w:t>
      </w:r>
      <w:proofErr w:type="gramEnd"/>
      <w:r w:rsidRPr="000D04CE">
        <w:rPr>
          <w:rFonts w:ascii="Times New Roman" w:hAnsi="Times New Roman" w:cs="Times New Roman"/>
          <w:sz w:val="28"/>
          <w:szCs w:val="28"/>
        </w:rPr>
        <w:t xml:space="preserve"> а хаар.</w:t>
      </w:r>
    </w:p>
    <w:p w:rsidR="000D04CE" w:rsidRPr="000D04CE" w:rsidRDefault="000D04CE" w:rsidP="000D04CE">
      <w:pPr>
        <w:pStyle w:val="afe"/>
        <w:tabs>
          <w:tab w:val="num" w:pos="709"/>
        </w:tabs>
        <w:jc w:val="both"/>
        <w:rPr>
          <w:rFonts w:ascii="Times New Roman" w:eastAsiaTheme="majorEastAsia" w:hAnsi="Times New Roman" w:cs="Times New Roman"/>
          <w:b/>
          <w:sz w:val="28"/>
          <w:szCs w:val="28"/>
          <w:shd w:val="clear" w:color="auto" w:fill="FFFFFF"/>
        </w:rPr>
      </w:pPr>
      <w:bookmarkStart w:id="13" w:name="bookmark39"/>
      <w:r w:rsidRPr="000D04CE">
        <w:rPr>
          <w:rStyle w:val="92"/>
          <w:rFonts w:eastAsiaTheme="majorEastAsia"/>
          <w:sz w:val="28"/>
          <w:szCs w:val="28"/>
        </w:rPr>
        <w:t>Къамел дар. Барта къамелан оьздангалла</w:t>
      </w:r>
      <w:bookmarkEnd w:id="13"/>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Шен аларехь меттан исбаьхьаллин г1ирсех пайда эца</w:t>
      </w:r>
      <w:proofErr w:type="gramStart"/>
      <w:r w:rsidRPr="000D04CE">
        <w:rPr>
          <w:rFonts w:ascii="Times New Roman" w:hAnsi="Times New Roman" w:cs="Times New Roman"/>
          <w:sz w:val="28"/>
          <w:szCs w:val="28"/>
        </w:rPr>
        <w:t>р(</w:t>
      </w:r>
      <w:proofErr w:type="gramEnd"/>
      <w:r w:rsidRPr="000D04CE">
        <w:rPr>
          <w:rFonts w:ascii="Times New Roman" w:hAnsi="Times New Roman" w:cs="Times New Roman"/>
          <w:sz w:val="28"/>
          <w:szCs w:val="28"/>
        </w:rPr>
        <w:t xml:space="preserve">синонимех, вастаме дешнех, антонимех, дустарех, эпитетех). Шен аларна план х1оттор. Монологически алар дозаделла а, маь1на </w:t>
      </w:r>
      <w:proofErr w:type="gramStart"/>
      <w:r w:rsidRPr="000D04CE">
        <w:rPr>
          <w:rFonts w:ascii="Times New Roman" w:hAnsi="Times New Roman" w:cs="Times New Roman"/>
          <w:sz w:val="28"/>
          <w:szCs w:val="28"/>
        </w:rPr>
        <w:t>долуш</w:t>
      </w:r>
      <w:proofErr w:type="gramEnd"/>
      <w:r w:rsidRPr="000D04CE">
        <w:rPr>
          <w:rFonts w:ascii="Times New Roman" w:hAnsi="Times New Roman" w:cs="Times New Roman"/>
          <w:sz w:val="28"/>
          <w:szCs w:val="28"/>
        </w:rPr>
        <w:t xml:space="preserve"> а хилар. Диалогехь ден къамел: цуьнан башхалла. Хьайца къамел деш волчуьнга ладог1а а, цо дуьйцучух кхета а, цунна жоп </w:t>
      </w:r>
      <w:proofErr w:type="gramStart"/>
      <w:r w:rsidRPr="000D04CE">
        <w:rPr>
          <w:rFonts w:ascii="Times New Roman" w:hAnsi="Times New Roman" w:cs="Times New Roman"/>
          <w:sz w:val="28"/>
          <w:szCs w:val="28"/>
        </w:rPr>
        <w:t>дала</w:t>
      </w:r>
      <w:proofErr w:type="gramEnd"/>
      <w:r w:rsidRPr="000D04CE">
        <w:rPr>
          <w:rFonts w:ascii="Times New Roman" w:hAnsi="Times New Roman" w:cs="Times New Roman"/>
          <w:sz w:val="28"/>
          <w:szCs w:val="28"/>
        </w:rPr>
        <w:t xml:space="preserve"> а хаар. Хьуна ца хетачу, кхечу кепара </w:t>
      </w:r>
      <w:proofErr w:type="gramStart"/>
      <w:r w:rsidRPr="000D04CE">
        <w:rPr>
          <w:rFonts w:ascii="Times New Roman" w:hAnsi="Times New Roman" w:cs="Times New Roman"/>
          <w:sz w:val="28"/>
          <w:szCs w:val="28"/>
        </w:rPr>
        <w:t>олучуьнга</w:t>
      </w:r>
      <w:proofErr w:type="gramEnd"/>
      <w:r w:rsidRPr="000D04CE">
        <w:rPr>
          <w:rFonts w:ascii="Times New Roman" w:hAnsi="Times New Roman" w:cs="Times New Roman"/>
          <w:sz w:val="28"/>
          <w:szCs w:val="28"/>
        </w:rPr>
        <w:t xml:space="preserve"> а ладог1а а, делил а далош, тешшош цунна жоп дала а хаар. Кхечу къомах волчу нийсархочуьнца диалог д1ахьочу хенахь цо дечу къамелах кхеташ, цуьнан </w:t>
      </w:r>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Fonts w:ascii="Times New Roman" w:hAnsi="Times New Roman" w:cs="Times New Roman"/>
          <w:sz w:val="28"/>
          <w:szCs w:val="28"/>
        </w:rPr>
        <w:t xml:space="preserve">культурин башхаллаш </w:t>
      </w:r>
      <w:proofErr w:type="gramStart"/>
      <w:r w:rsidRPr="000D04CE">
        <w:rPr>
          <w:rFonts w:ascii="Times New Roman" w:hAnsi="Times New Roman" w:cs="Times New Roman"/>
          <w:sz w:val="28"/>
          <w:szCs w:val="28"/>
        </w:rPr>
        <w:t>тидаме</w:t>
      </w:r>
      <w:proofErr w:type="gramEnd"/>
      <w:r w:rsidRPr="000D04CE">
        <w:rPr>
          <w:rFonts w:ascii="Times New Roman" w:hAnsi="Times New Roman" w:cs="Times New Roman"/>
          <w:sz w:val="28"/>
          <w:szCs w:val="28"/>
        </w:rPr>
        <w:t xml:space="preserve"> а оьцуш, иза т1елаца хаар. Шен къамелехь меттан исбаьхьаллин г1ирсех пайда эца хаар.</w:t>
      </w:r>
    </w:p>
    <w:p w:rsidR="000D04CE" w:rsidRPr="000D04CE" w:rsidRDefault="000D04CE" w:rsidP="000D04CE">
      <w:pPr>
        <w:pStyle w:val="afe"/>
        <w:tabs>
          <w:tab w:val="num" w:pos="709"/>
        </w:tabs>
        <w:jc w:val="both"/>
        <w:rPr>
          <w:rFonts w:ascii="Times New Roman" w:eastAsiaTheme="majorEastAsia" w:hAnsi="Times New Roman" w:cs="Times New Roman"/>
          <w:b/>
          <w:sz w:val="28"/>
          <w:szCs w:val="28"/>
          <w:shd w:val="clear" w:color="auto" w:fill="FFFFFF"/>
        </w:rPr>
      </w:pPr>
      <w:bookmarkStart w:id="14" w:name="bookmark40"/>
      <w:r w:rsidRPr="000D04CE">
        <w:rPr>
          <w:rStyle w:val="92"/>
          <w:rFonts w:eastAsiaTheme="majorEastAsia"/>
          <w:sz w:val="28"/>
          <w:szCs w:val="28"/>
        </w:rPr>
        <w:lastRenderedPageBreak/>
        <w:t>Йоза. Йозанан къамелан оьздангалла</w:t>
      </w:r>
      <w:bookmarkEnd w:id="14"/>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Йозанан къамелан барамаш. Йозанца аьллачун чулацам билгалйинчу темица бог1уш хилар. Йозанехь йовзуьйту коьчал </w:t>
      </w:r>
      <w:proofErr w:type="gramStart"/>
      <w:r w:rsidRPr="000D04CE">
        <w:rPr>
          <w:rFonts w:ascii="Times New Roman" w:hAnsi="Times New Roman" w:cs="Times New Roman"/>
          <w:sz w:val="28"/>
          <w:szCs w:val="28"/>
        </w:rPr>
        <w:t>маь1на</w:t>
      </w:r>
      <w:proofErr w:type="gramEnd"/>
      <w:r w:rsidRPr="000D04CE">
        <w:rPr>
          <w:rFonts w:ascii="Times New Roman" w:hAnsi="Times New Roman" w:cs="Times New Roman"/>
          <w:sz w:val="28"/>
          <w:szCs w:val="28"/>
        </w:rPr>
        <w:t xml:space="preserve">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0D04CE" w:rsidRPr="000D04CE" w:rsidRDefault="000D04CE" w:rsidP="000D04CE">
      <w:pPr>
        <w:pStyle w:val="afe"/>
        <w:tabs>
          <w:tab w:val="num" w:pos="709"/>
        </w:tabs>
        <w:jc w:val="both"/>
        <w:rPr>
          <w:rFonts w:ascii="Times New Roman" w:eastAsiaTheme="majorEastAsia" w:hAnsi="Times New Roman" w:cs="Times New Roman"/>
          <w:b/>
          <w:sz w:val="28"/>
          <w:szCs w:val="28"/>
          <w:shd w:val="clear" w:color="auto" w:fill="FFFFFF"/>
        </w:rPr>
      </w:pPr>
      <w:bookmarkStart w:id="15" w:name="bookmark41"/>
      <w:r w:rsidRPr="000D04CE">
        <w:rPr>
          <w:rStyle w:val="92"/>
          <w:rFonts w:eastAsiaTheme="majorEastAsia"/>
          <w:sz w:val="28"/>
          <w:szCs w:val="28"/>
        </w:rPr>
        <w:t>Ешаран г1уллакхийн кепаш</w:t>
      </w:r>
      <w:bookmarkEnd w:id="15"/>
    </w:p>
    <w:p w:rsidR="000D04CE" w:rsidRPr="000D04CE" w:rsidRDefault="000D04CE" w:rsidP="000D04CE">
      <w:pPr>
        <w:pStyle w:val="afe"/>
        <w:tabs>
          <w:tab w:val="num" w:pos="709"/>
        </w:tabs>
        <w:spacing w:before="0" w:beforeAutospacing="0"/>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Дешаран а, 1илманан кхетаме </w:t>
      </w:r>
      <w:proofErr w:type="gramStart"/>
      <w:r w:rsidRPr="000D04CE">
        <w:rPr>
          <w:rFonts w:ascii="Times New Roman" w:hAnsi="Times New Roman" w:cs="Times New Roman"/>
          <w:sz w:val="28"/>
          <w:szCs w:val="28"/>
        </w:rPr>
        <w:t>тексташца</w:t>
      </w:r>
      <w:proofErr w:type="gramEnd"/>
      <w:r w:rsidRPr="000D04CE">
        <w:rPr>
          <w:rFonts w:ascii="Times New Roman" w:hAnsi="Times New Roman" w:cs="Times New Roman"/>
          <w:sz w:val="28"/>
          <w:szCs w:val="28"/>
        </w:rPr>
        <w:t xml:space="preserve"> а бен болх (х1ума довзаран декъехула долу г1уллакхаш)</w:t>
      </w:r>
    </w:p>
    <w:p w:rsidR="000D04CE" w:rsidRPr="000D04CE" w:rsidRDefault="000D04CE" w:rsidP="000D04CE">
      <w:pPr>
        <w:pStyle w:val="afe"/>
        <w:tabs>
          <w:tab w:val="num" w:pos="709"/>
        </w:tabs>
        <w:spacing w:before="0" w:beforeAutospacing="0"/>
        <w:ind w:firstLine="709"/>
        <w:jc w:val="both"/>
        <w:rPr>
          <w:rFonts w:ascii="Times New Roman" w:hAnsi="Times New Roman" w:cs="Times New Roman"/>
          <w:sz w:val="28"/>
          <w:szCs w:val="28"/>
        </w:rPr>
      </w:pPr>
      <w:r w:rsidRPr="000D04CE">
        <w:rPr>
          <w:rFonts w:ascii="Times New Roman" w:hAnsi="Times New Roman" w:cs="Times New Roman"/>
          <w:sz w:val="28"/>
          <w:szCs w:val="28"/>
        </w:rPr>
        <w:t>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 т1аьхьалонан з1енаш билгалъяр. Текстехь коьрта дешнаш билгалдар. Оцу коьртачу дешнашна т1е а тевжаш, текст юх</w:t>
      </w:r>
      <w:proofErr w:type="gramStart"/>
      <w:r w:rsidRPr="000D04CE">
        <w:rPr>
          <w:rFonts w:ascii="Times New Roman" w:hAnsi="Times New Roman" w:cs="Times New Roman"/>
          <w:sz w:val="28"/>
          <w:szCs w:val="28"/>
        </w:rPr>
        <w:t>а-</w:t>
      </w:r>
      <w:proofErr w:type="gramEnd"/>
      <w:r w:rsidRPr="000D04CE">
        <w:rPr>
          <w:rFonts w:ascii="Times New Roman" w:hAnsi="Times New Roman" w:cs="Times New Roman"/>
          <w:sz w:val="28"/>
          <w:szCs w:val="28"/>
        </w:rPr>
        <w:t xml:space="preserve"> схьайийцар. Нохчийн дешнаш а, дешнийн цхьаьнакхетарш а, дийнна </w:t>
      </w:r>
      <w:proofErr w:type="gramStart"/>
      <w:r w:rsidRPr="000D04CE">
        <w:rPr>
          <w:rFonts w:ascii="Times New Roman" w:hAnsi="Times New Roman" w:cs="Times New Roman"/>
          <w:sz w:val="28"/>
          <w:szCs w:val="28"/>
        </w:rPr>
        <w:t>предложенеш</w:t>
      </w:r>
      <w:proofErr w:type="gramEnd"/>
      <w:r w:rsidRPr="000D04CE">
        <w:rPr>
          <w:rFonts w:ascii="Times New Roman" w:hAnsi="Times New Roman" w:cs="Times New Roman"/>
          <w:sz w:val="28"/>
          <w:szCs w:val="28"/>
        </w:rPr>
        <w:t xml:space="preserve"> а оьрсийн матте а, оьрсийн маттера нохчийн матте яха а хаар.</w:t>
      </w:r>
    </w:p>
    <w:p w:rsidR="000D04CE" w:rsidRPr="000D04CE" w:rsidRDefault="000D04CE" w:rsidP="000D04CE">
      <w:pPr>
        <w:pStyle w:val="afe"/>
        <w:tabs>
          <w:tab w:val="num" w:pos="709"/>
        </w:tabs>
        <w:jc w:val="both"/>
        <w:rPr>
          <w:rFonts w:ascii="Times New Roman" w:eastAsiaTheme="majorEastAsia" w:hAnsi="Times New Roman" w:cs="Times New Roman"/>
          <w:b/>
          <w:sz w:val="28"/>
          <w:szCs w:val="28"/>
          <w:shd w:val="clear" w:color="auto" w:fill="FFFFFF"/>
        </w:rPr>
      </w:pPr>
      <w:bookmarkStart w:id="16" w:name="bookmark42"/>
      <w:r w:rsidRPr="000D04CE">
        <w:rPr>
          <w:rStyle w:val="92"/>
          <w:rFonts w:eastAsiaTheme="majorEastAsia"/>
          <w:sz w:val="28"/>
          <w:szCs w:val="28"/>
        </w:rPr>
        <w:t>Исбаьхьаллин тексташца болх бар</w:t>
      </w:r>
      <w:bookmarkEnd w:id="16"/>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Дешархочун х1ума довзаран декъехула долу г1уллакхаш.</w:t>
      </w:r>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Fonts w:ascii="Times New Roman" w:hAnsi="Times New Roman" w:cs="Times New Roman"/>
          <w:sz w:val="28"/>
          <w:szCs w:val="28"/>
        </w:rPr>
        <w:tab/>
        <w:t xml:space="preserve">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w:t>
      </w:r>
      <w:proofErr w:type="gramStart"/>
      <w:r w:rsidRPr="000D04CE">
        <w:rPr>
          <w:rFonts w:ascii="Times New Roman" w:hAnsi="Times New Roman" w:cs="Times New Roman"/>
          <w:sz w:val="28"/>
          <w:szCs w:val="28"/>
        </w:rPr>
        <w:t>васташ</w:t>
      </w:r>
      <w:proofErr w:type="gramEnd"/>
      <w:r w:rsidRPr="000D04CE">
        <w:rPr>
          <w:rFonts w:ascii="Times New Roman" w:hAnsi="Times New Roman" w:cs="Times New Roman"/>
          <w:sz w:val="28"/>
          <w:szCs w:val="28"/>
        </w:rPr>
        <w:t xml:space="preserve"> а къастор. Дакъошна ц1ерш тахка а, ц1еран предложенийн а, хаттарийн кепехь план </w:t>
      </w:r>
      <w:proofErr w:type="gramStart"/>
      <w:r w:rsidRPr="000D04CE">
        <w:rPr>
          <w:rFonts w:ascii="Times New Roman" w:hAnsi="Times New Roman" w:cs="Times New Roman"/>
          <w:sz w:val="28"/>
          <w:szCs w:val="28"/>
        </w:rPr>
        <w:t>х1отто</w:t>
      </w:r>
      <w:proofErr w:type="gramEnd"/>
      <w:r w:rsidRPr="000D04CE">
        <w:rPr>
          <w:rFonts w:ascii="Times New Roman" w:hAnsi="Times New Roman" w:cs="Times New Roman"/>
          <w:sz w:val="28"/>
          <w:szCs w:val="28"/>
        </w:rPr>
        <w:t xml:space="preserve"> а хаар. Турпалхойн дика а, ледара амалш билгалъяха а, персонажаша дечу г1уллакхашка, яздархочо еллачу характеристике </w:t>
      </w:r>
      <w:proofErr w:type="gramStart"/>
      <w:r w:rsidRPr="000D04CE">
        <w:rPr>
          <w:rFonts w:ascii="Times New Roman" w:hAnsi="Times New Roman" w:cs="Times New Roman"/>
          <w:sz w:val="28"/>
          <w:szCs w:val="28"/>
        </w:rPr>
        <w:t>хьаьжжина</w:t>
      </w:r>
      <w:proofErr w:type="gramEnd"/>
      <w:r w:rsidRPr="000D04CE">
        <w:rPr>
          <w:rFonts w:ascii="Times New Roman" w:hAnsi="Times New Roman" w:cs="Times New Roman"/>
          <w:sz w:val="28"/>
          <w:szCs w:val="28"/>
        </w:rPr>
        <w:t xml:space="preserve">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w:t>
      </w:r>
      <w:proofErr w:type="gramStart"/>
      <w:r w:rsidRPr="000D04CE">
        <w:rPr>
          <w:rFonts w:ascii="Times New Roman" w:hAnsi="Times New Roman" w:cs="Times New Roman"/>
          <w:sz w:val="28"/>
          <w:szCs w:val="28"/>
        </w:rPr>
        <w:t>портрето</w:t>
      </w:r>
      <w:proofErr w:type="gramEnd"/>
      <w:r w:rsidRPr="000D04CE">
        <w:rPr>
          <w:rFonts w:ascii="Times New Roman" w:hAnsi="Times New Roman" w:cs="Times New Roman"/>
          <w:sz w:val="28"/>
          <w:szCs w:val="28"/>
        </w:rPr>
        <w:t xml:space="preserve"> а д1алоцу меттиг. Турпалхой а, цара ден </w:t>
      </w:r>
      <w:proofErr w:type="gramStart"/>
      <w:r w:rsidRPr="000D04CE">
        <w:rPr>
          <w:rFonts w:ascii="Times New Roman" w:hAnsi="Times New Roman" w:cs="Times New Roman"/>
          <w:sz w:val="28"/>
          <w:szCs w:val="28"/>
        </w:rPr>
        <w:t>г1уллакхаш</w:t>
      </w:r>
      <w:proofErr w:type="gramEnd"/>
      <w:r w:rsidRPr="000D04CE">
        <w:rPr>
          <w:rFonts w:ascii="Times New Roman" w:hAnsi="Times New Roman" w:cs="Times New Roman"/>
          <w:sz w:val="28"/>
          <w:szCs w:val="28"/>
        </w:rPr>
        <w:t xml:space="preserve"> а вовшашца дустар. Персонажийн къамел а, авторан текст а. Текстехь болу меттан исбаьхьаллин г1ирсаш </w:t>
      </w:r>
      <w:r w:rsidRPr="000D04CE">
        <w:rPr>
          <w:rFonts w:ascii="Times New Roman" w:hAnsi="Times New Roman" w:cs="Times New Roman"/>
          <w:sz w:val="28"/>
          <w:szCs w:val="28"/>
        </w:rPr>
        <w:lastRenderedPageBreak/>
        <w:t xml:space="preserve">ган а, </w:t>
      </w:r>
      <w:proofErr w:type="gramStart"/>
      <w:r w:rsidRPr="000D04CE">
        <w:rPr>
          <w:rFonts w:ascii="Times New Roman" w:hAnsi="Times New Roman" w:cs="Times New Roman"/>
          <w:sz w:val="28"/>
          <w:szCs w:val="28"/>
        </w:rPr>
        <w:t xml:space="preserve">( </w:t>
      </w:r>
      <w:proofErr w:type="gramEnd"/>
      <w:r w:rsidRPr="000D04CE">
        <w:rPr>
          <w:rFonts w:ascii="Times New Roman" w:hAnsi="Times New Roman" w:cs="Times New Roman"/>
          <w:sz w:val="28"/>
          <w:szCs w:val="28"/>
        </w:rPr>
        <w:t>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w:t>
      </w:r>
      <w:proofErr w:type="gramStart"/>
      <w:r w:rsidRPr="000D04CE">
        <w:rPr>
          <w:rFonts w:ascii="Times New Roman" w:hAnsi="Times New Roman" w:cs="Times New Roman"/>
          <w:sz w:val="28"/>
          <w:szCs w:val="28"/>
        </w:rPr>
        <w:t xml:space="preserve"> ,</w:t>
      </w:r>
      <w:proofErr w:type="gramEnd"/>
      <w:r w:rsidRPr="000D04CE">
        <w:rPr>
          <w:rFonts w:ascii="Times New Roman" w:hAnsi="Times New Roman" w:cs="Times New Roman"/>
          <w:sz w:val="28"/>
          <w:szCs w:val="28"/>
        </w:rPr>
        <w:t xml:space="preserve"> башхадерг а къастор, меттан исбаьхьаллин г1ирсаш бустар.</w:t>
      </w:r>
    </w:p>
    <w:p w:rsidR="000D04CE" w:rsidRPr="000D04CE" w:rsidRDefault="000D04CE" w:rsidP="000D04CE">
      <w:pPr>
        <w:pStyle w:val="afe"/>
        <w:tabs>
          <w:tab w:val="num" w:pos="709"/>
        </w:tabs>
        <w:jc w:val="both"/>
        <w:rPr>
          <w:rFonts w:ascii="Times New Roman" w:eastAsiaTheme="majorEastAsia" w:hAnsi="Times New Roman" w:cs="Times New Roman"/>
          <w:b/>
          <w:sz w:val="28"/>
          <w:szCs w:val="28"/>
          <w:shd w:val="clear" w:color="auto" w:fill="FFFFFF"/>
        </w:rPr>
      </w:pPr>
      <w:bookmarkStart w:id="17" w:name="bookmark43"/>
      <w:r w:rsidRPr="000D04CE">
        <w:rPr>
          <w:rStyle w:val="92"/>
          <w:rFonts w:eastAsiaTheme="majorEastAsia"/>
          <w:sz w:val="28"/>
          <w:szCs w:val="28"/>
        </w:rPr>
        <w:t>Дешархочун кхоллараллин г1уллакхаш</w:t>
      </w:r>
      <w:bookmarkEnd w:id="17"/>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w:t>
      </w:r>
      <w:proofErr w:type="gramStart"/>
      <w:r w:rsidRPr="000D04CE">
        <w:rPr>
          <w:rFonts w:ascii="Times New Roman" w:hAnsi="Times New Roman" w:cs="Times New Roman"/>
          <w:sz w:val="28"/>
          <w:szCs w:val="28"/>
        </w:rPr>
        <w:t>матте</w:t>
      </w:r>
      <w:proofErr w:type="gramEnd"/>
      <w:r w:rsidRPr="000D04CE">
        <w:rPr>
          <w:rFonts w:ascii="Times New Roman" w:hAnsi="Times New Roman" w:cs="Times New Roman"/>
          <w:sz w:val="28"/>
          <w:szCs w:val="28"/>
        </w:rPr>
        <w:t xml:space="preserve"> а даккхар. Нохчийн барта кхоллараллера оьрсийн х1етал-металшца, кицанашца, аларшца маь1ница дог1урш лахар. Ша туьйранаш кхоллар (1амийнчаьрца дог1уш) къоман дахарехь дерг а, культурин бакъдерш </w:t>
      </w:r>
      <w:proofErr w:type="gramStart"/>
      <w:r w:rsidRPr="000D04CE">
        <w:rPr>
          <w:rFonts w:ascii="Times New Roman" w:hAnsi="Times New Roman" w:cs="Times New Roman"/>
          <w:sz w:val="28"/>
          <w:szCs w:val="28"/>
        </w:rPr>
        <w:t>юкъа</w:t>
      </w:r>
      <w:proofErr w:type="gramEnd"/>
      <w:r w:rsidRPr="000D04CE">
        <w:rPr>
          <w:rFonts w:ascii="Times New Roman" w:hAnsi="Times New Roman" w:cs="Times New Roman"/>
          <w:sz w:val="28"/>
          <w:szCs w:val="28"/>
        </w:rPr>
        <w:t xml:space="preserve"> а далош.</w:t>
      </w:r>
    </w:p>
    <w:p w:rsidR="000D04CE" w:rsidRPr="000D04CE" w:rsidRDefault="000D04CE" w:rsidP="000D04CE">
      <w:pPr>
        <w:pStyle w:val="afe"/>
        <w:tabs>
          <w:tab w:val="num" w:pos="709"/>
        </w:tabs>
        <w:ind w:firstLine="709"/>
        <w:jc w:val="both"/>
        <w:rPr>
          <w:rStyle w:val="92"/>
          <w:b w:val="0"/>
          <w:bCs w:val="0"/>
          <w:sz w:val="28"/>
          <w:szCs w:val="28"/>
        </w:rPr>
      </w:pPr>
      <w:r w:rsidRPr="000D04CE">
        <w:rPr>
          <w:rFonts w:ascii="Times New Roman" w:hAnsi="Times New Roman" w:cs="Times New Roman"/>
          <w:sz w:val="28"/>
          <w:szCs w:val="28"/>
        </w:rPr>
        <w:t xml:space="preserve">Нохчийн а, </w:t>
      </w:r>
      <w:proofErr w:type="gramStart"/>
      <w:r w:rsidRPr="000D04CE">
        <w:rPr>
          <w:rFonts w:ascii="Times New Roman" w:hAnsi="Times New Roman" w:cs="Times New Roman"/>
          <w:sz w:val="28"/>
          <w:szCs w:val="28"/>
        </w:rPr>
        <w:t>оьрсийн</w:t>
      </w:r>
      <w:proofErr w:type="gramEnd"/>
      <w:r w:rsidRPr="000D04CE">
        <w:rPr>
          <w:rFonts w:ascii="Times New Roman" w:hAnsi="Times New Roman" w:cs="Times New Roman"/>
          <w:sz w:val="28"/>
          <w:szCs w:val="28"/>
        </w:rPr>
        <w:t xml:space="preserve"> а литературийн тексташ кхоллар, церан юкъара дерг а, башха дерг а билгал а деш.</w:t>
      </w:r>
      <w:bookmarkStart w:id="18" w:name="bookmark44"/>
    </w:p>
    <w:p w:rsidR="000D04CE" w:rsidRPr="000D04CE" w:rsidRDefault="000D04CE" w:rsidP="000D04CE">
      <w:pPr>
        <w:pStyle w:val="afe"/>
        <w:tabs>
          <w:tab w:val="num" w:pos="709"/>
        </w:tabs>
        <w:jc w:val="both"/>
        <w:rPr>
          <w:rFonts w:ascii="Times New Roman" w:eastAsiaTheme="majorEastAsia" w:hAnsi="Times New Roman" w:cs="Times New Roman"/>
          <w:b/>
          <w:sz w:val="28"/>
          <w:szCs w:val="28"/>
        </w:rPr>
      </w:pPr>
      <w:r w:rsidRPr="000D04CE">
        <w:rPr>
          <w:rStyle w:val="92"/>
          <w:rFonts w:eastAsiaTheme="majorEastAsia"/>
          <w:sz w:val="28"/>
          <w:szCs w:val="28"/>
        </w:rPr>
        <w:t>Берийн ешаран гуо</w:t>
      </w:r>
      <w:bookmarkEnd w:id="18"/>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Нохчийн а, кхечу къаьмнийн барта кхоллараллин произведенеш, нохчийн а, кхечу </w:t>
      </w:r>
      <w:proofErr w:type="gramStart"/>
      <w:r w:rsidRPr="000D04CE">
        <w:rPr>
          <w:rFonts w:ascii="Times New Roman" w:hAnsi="Times New Roman" w:cs="Times New Roman"/>
          <w:sz w:val="28"/>
          <w:szCs w:val="28"/>
        </w:rPr>
        <w:t>къаьмнийн</w:t>
      </w:r>
      <w:proofErr w:type="gramEnd"/>
      <w:r w:rsidRPr="000D04CE">
        <w:rPr>
          <w:rFonts w:ascii="Times New Roman" w:hAnsi="Times New Roman" w:cs="Times New Roman"/>
          <w:sz w:val="28"/>
          <w:szCs w:val="28"/>
        </w:rPr>
        <w:t xml:space="preserve">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w:t>
      </w:r>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Fonts w:ascii="Times New Roman" w:hAnsi="Times New Roman" w:cs="Times New Roman"/>
          <w:sz w:val="28"/>
          <w:szCs w:val="28"/>
        </w:rPr>
        <w:t>г1иллакх-оьзданагаллех, эхь-бехках, ийманах лаьцна дийцаршший, стихотворенешший, статьяшший. Вайн дукхакъаьмнийн Боккха Даймохк.</w:t>
      </w:r>
    </w:p>
    <w:p w:rsidR="000D04CE" w:rsidRPr="000D04CE" w:rsidRDefault="000D04CE" w:rsidP="000D04CE">
      <w:pPr>
        <w:pStyle w:val="afe"/>
        <w:tabs>
          <w:tab w:val="num" w:pos="709"/>
        </w:tabs>
        <w:jc w:val="both"/>
        <w:rPr>
          <w:rFonts w:ascii="Times New Roman" w:eastAsiaTheme="majorEastAsia" w:hAnsi="Times New Roman" w:cs="Times New Roman"/>
          <w:b/>
          <w:sz w:val="28"/>
          <w:szCs w:val="28"/>
          <w:shd w:val="clear" w:color="auto" w:fill="FFFFFF"/>
        </w:rPr>
      </w:pPr>
      <w:bookmarkStart w:id="19" w:name="bookmark45"/>
      <w:r w:rsidRPr="000D04CE">
        <w:rPr>
          <w:rStyle w:val="92"/>
          <w:rFonts w:eastAsiaTheme="majorEastAsia"/>
          <w:sz w:val="28"/>
          <w:szCs w:val="28"/>
        </w:rPr>
        <w:t>Литературоведчески пропедевтика</w:t>
      </w:r>
      <w:bookmarkEnd w:id="19"/>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lastRenderedPageBreak/>
        <w:t xml:space="preserve">Прозехь а, стихотворенин </w:t>
      </w:r>
      <w:proofErr w:type="gramStart"/>
      <w:r w:rsidRPr="000D04CE">
        <w:rPr>
          <w:rFonts w:ascii="Times New Roman" w:hAnsi="Times New Roman" w:cs="Times New Roman"/>
          <w:sz w:val="28"/>
          <w:szCs w:val="28"/>
        </w:rPr>
        <w:t>кепехь</w:t>
      </w:r>
      <w:proofErr w:type="gramEnd"/>
      <w:r w:rsidRPr="000D04CE">
        <w:rPr>
          <w:rFonts w:ascii="Times New Roman" w:hAnsi="Times New Roman" w:cs="Times New Roman"/>
          <w:sz w:val="28"/>
          <w:szCs w:val="28"/>
        </w:rPr>
        <w:t xml:space="preserve">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w:t>
      </w:r>
      <w:proofErr w:type="gramStart"/>
      <w:r w:rsidRPr="000D04CE">
        <w:rPr>
          <w:rFonts w:ascii="Times New Roman" w:hAnsi="Times New Roman" w:cs="Times New Roman"/>
          <w:sz w:val="28"/>
          <w:szCs w:val="28"/>
        </w:rPr>
        <w:t>литературни</w:t>
      </w:r>
      <w:proofErr w:type="gramEnd"/>
      <w:r w:rsidRPr="000D04CE">
        <w:rPr>
          <w:rFonts w:ascii="Times New Roman" w:hAnsi="Times New Roman" w:cs="Times New Roman"/>
          <w:sz w:val="28"/>
          <w:szCs w:val="28"/>
        </w:rPr>
        <w:t xml:space="preserve">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0D04CE" w:rsidRPr="000D04CE" w:rsidRDefault="000D04CE" w:rsidP="000D04CE">
      <w:pPr>
        <w:pStyle w:val="afe"/>
        <w:tabs>
          <w:tab w:val="num" w:pos="709"/>
        </w:tabs>
        <w:jc w:val="both"/>
        <w:rPr>
          <w:rFonts w:ascii="Times New Roman" w:eastAsiaTheme="majorEastAsia" w:hAnsi="Times New Roman" w:cs="Times New Roman"/>
          <w:b/>
          <w:sz w:val="28"/>
          <w:szCs w:val="28"/>
          <w:shd w:val="clear" w:color="auto" w:fill="FFFFFF"/>
        </w:rPr>
      </w:pPr>
      <w:bookmarkStart w:id="20" w:name="bookmark46"/>
      <w:r w:rsidRPr="000D04CE">
        <w:rPr>
          <w:rStyle w:val="92"/>
          <w:rFonts w:eastAsiaTheme="majorEastAsia"/>
          <w:sz w:val="28"/>
          <w:szCs w:val="28"/>
        </w:rPr>
        <w:t>Библиографически культура</w:t>
      </w:r>
      <w:bookmarkEnd w:id="20"/>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Еша билгалйинчу книгаш юкъара книга харжа а, произведенин кортош а, </w:t>
      </w:r>
      <w:proofErr w:type="gramStart"/>
      <w:r w:rsidRPr="000D04CE">
        <w:rPr>
          <w:rFonts w:ascii="Times New Roman" w:hAnsi="Times New Roman" w:cs="Times New Roman"/>
          <w:sz w:val="28"/>
          <w:szCs w:val="28"/>
        </w:rPr>
        <w:t>аннотаци</w:t>
      </w:r>
      <w:proofErr w:type="gramEnd"/>
      <w:r w:rsidRPr="000D04CE">
        <w:rPr>
          <w:rFonts w:ascii="Times New Roman" w:hAnsi="Times New Roman" w:cs="Times New Roman"/>
          <w:sz w:val="28"/>
          <w:szCs w:val="28"/>
        </w:rPr>
        <w:t xml:space="preserve"> а схьалаха а, автор а, иллюстрацеш ехкина художник билгалван а хаар. Текстан чулацамера хиламаш а, иллюстрацеш вовшех буоза хаар.</w:t>
      </w:r>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Юьхьанцарчу школехь дешначул т1аьхьа дешархочун </w:t>
      </w:r>
      <w:proofErr w:type="gramStart"/>
      <w:r w:rsidRPr="000D04CE">
        <w:rPr>
          <w:rFonts w:ascii="Times New Roman" w:hAnsi="Times New Roman" w:cs="Times New Roman"/>
          <w:sz w:val="28"/>
          <w:szCs w:val="28"/>
        </w:rPr>
        <w:t>кхид1а</w:t>
      </w:r>
      <w:proofErr w:type="gramEnd"/>
      <w:r w:rsidRPr="000D04CE">
        <w:rPr>
          <w:rFonts w:ascii="Times New Roman" w:hAnsi="Times New Roman" w:cs="Times New Roman"/>
          <w:sz w:val="28"/>
          <w:szCs w:val="28"/>
        </w:rPr>
        <w:t xml:space="preserve">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0D04CE" w:rsidRPr="000D04CE" w:rsidRDefault="000D04CE" w:rsidP="000D04CE">
      <w:pPr>
        <w:pStyle w:val="afe"/>
        <w:spacing w:before="0" w:beforeAutospacing="0" w:after="0" w:afterAutospacing="0"/>
        <w:jc w:val="both"/>
        <w:rPr>
          <w:rFonts w:ascii="Times New Roman" w:hAnsi="Times New Roman" w:cs="Times New Roman"/>
          <w:sz w:val="28"/>
          <w:szCs w:val="28"/>
        </w:rPr>
      </w:pPr>
      <w:r w:rsidRPr="000D04CE">
        <w:rPr>
          <w:rFonts w:ascii="Times New Roman" w:hAnsi="Times New Roman" w:cs="Times New Roman"/>
          <w:sz w:val="28"/>
          <w:szCs w:val="28"/>
        </w:rPr>
        <w:t>- нохчийн меттан къамелан коьрта кепаш карайирзина хилар;</w:t>
      </w:r>
    </w:p>
    <w:p w:rsidR="000D04CE" w:rsidRPr="000D04CE" w:rsidRDefault="000D04CE" w:rsidP="000D04CE">
      <w:pPr>
        <w:pStyle w:val="afe"/>
        <w:spacing w:before="0" w:beforeAutospacing="0" w:after="0" w:afterAutospacing="0"/>
        <w:jc w:val="both"/>
        <w:rPr>
          <w:rFonts w:ascii="Times New Roman" w:hAnsi="Times New Roman" w:cs="Times New Roman"/>
          <w:sz w:val="28"/>
          <w:szCs w:val="28"/>
        </w:rPr>
      </w:pPr>
      <w:r w:rsidRPr="000D04CE">
        <w:rPr>
          <w:rFonts w:ascii="Times New Roman" w:hAnsi="Times New Roman" w:cs="Times New Roman"/>
          <w:sz w:val="28"/>
          <w:szCs w:val="28"/>
        </w:rPr>
        <w:t>- 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Исбаьхьаллин тексташца болх бар. Хаамбаран хьаст хиларан хьокъехь уьш т1еэцна ца 1аш, дешархочуьнгахь синъоьздангалла а, эстетически </w:t>
      </w:r>
      <w:proofErr w:type="gramStart"/>
      <w:r w:rsidRPr="000D04CE">
        <w:rPr>
          <w:rFonts w:ascii="Times New Roman" w:hAnsi="Times New Roman" w:cs="Times New Roman"/>
          <w:sz w:val="28"/>
          <w:szCs w:val="28"/>
        </w:rPr>
        <w:t>чам</w:t>
      </w:r>
      <w:proofErr w:type="gramEnd"/>
      <w:r w:rsidRPr="000D04CE">
        <w:rPr>
          <w:rFonts w:ascii="Times New Roman" w:hAnsi="Times New Roman" w:cs="Times New Roman"/>
          <w:sz w:val="28"/>
          <w:szCs w:val="28"/>
        </w:rPr>
        <w:t xml:space="preserve">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дерг а, башхадерг къастор. Дешнаш, дешнийн цхьаьнакхетарш, предложенеш оьрсийн матте а, оьрсийн маттара нохчийн матте </w:t>
      </w:r>
      <w:proofErr w:type="gramStart"/>
      <w:r w:rsidRPr="000D04CE">
        <w:rPr>
          <w:rFonts w:ascii="Times New Roman" w:hAnsi="Times New Roman" w:cs="Times New Roman"/>
          <w:sz w:val="28"/>
          <w:szCs w:val="28"/>
        </w:rPr>
        <w:t>яха</w:t>
      </w:r>
      <w:proofErr w:type="gramEnd"/>
      <w:r w:rsidRPr="000D04CE">
        <w:rPr>
          <w:rFonts w:ascii="Times New Roman" w:hAnsi="Times New Roman" w:cs="Times New Roman"/>
          <w:sz w:val="28"/>
          <w:szCs w:val="28"/>
        </w:rPr>
        <w:t xml:space="preserve"> а хаар.</w:t>
      </w:r>
    </w:p>
    <w:p w:rsidR="000D04CE" w:rsidRPr="000D04CE" w:rsidRDefault="000D04CE" w:rsidP="000D04CE">
      <w:pPr>
        <w:pStyle w:val="afe"/>
        <w:tabs>
          <w:tab w:val="num" w:pos="709"/>
        </w:tabs>
        <w:ind w:firstLine="709"/>
        <w:jc w:val="both"/>
        <w:rPr>
          <w:rFonts w:ascii="Times New Roman" w:hAnsi="Times New Roman" w:cs="Times New Roman"/>
          <w:sz w:val="28"/>
          <w:szCs w:val="28"/>
        </w:rPr>
      </w:pPr>
      <w:r w:rsidRPr="000D04CE">
        <w:rPr>
          <w:rFonts w:ascii="Times New Roman" w:hAnsi="Times New Roman" w:cs="Times New Roman"/>
          <w:sz w:val="28"/>
          <w:szCs w:val="28"/>
        </w:rPr>
        <w:t xml:space="preserve">Оьшшу </w:t>
      </w:r>
      <w:proofErr w:type="gramStart"/>
      <w:r w:rsidRPr="000D04CE">
        <w:rPr>
          <w:rFonts w:ascii="Times New Roman" w:hAnsi="Times New Roman" w:cs="Times New Roman"/>
          <w:sz w:val="28"/>
          <w:szCs w:val="28"/>
        </w:rPr>
        <w:t>тоьшаллаш</w:t>
      </w:r>
      <w:proofErr w:type="gramEnd"/>
      <w:r w:rsidRPr="000D04CE">
        <w:rPr>
          <w:rFonts w:ascii="Times New Roman" w:hAnsi="Times New Roman" w:cs="Times New Roman"/>
          <w:sz w:val="28"/>
          <w:szCs w:val="28"/>
        </w:rPr>
        <w:t xml:space="preserve"> а далош, ша ешначу дешан искусствонпроизведенин а, искусствон кхечу говзарийн а мах хадо хаар. Кхечу къомах волчу нийсархочуьнца диалог д1ахьочу хенахь цо дечу къамелах кхеташ, цуьнан культурин башхаллаш </w:t>
      </w:r>
      <w:proofErr w:type="gramStart"/>
      <w:r w:rsidRPr="000D04CE">
        <w:rPr>
          <w:rFonts w:ascii="Times New Roman" w:hAnsi="Times New Roman" w:cs="Times New Roman"/>
          <w:sz w:val="28"/>
          <w:szCs w:val="28"/>
        </w:rPr>
        <w:t>тидаме</w:t>
      </w:r>
      <w:proofErr w:type="gramEnd"/>
      <w:r w:rsidRPr="000D04CE">
        <w:rPr>
          <w:rFonts w:ascii="Times New Roman" w:hAnsi="Times New Roman" w:cs="Times New Roman"/>
          <w:sz w:val="28"/>
          <w:szCs w:val="28"/>
        </w:rPr>
        <w:t xml:space="preserve"> а оьцуш, г1иллакхе вистхила а, цо дуьйцург восе а ца дуьллуш, т1елаца а хаар.</w:t>
      </w:r>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Fonts w:ascii="Times New Roman" w:hAnsi="Times New Roman" w:cs="Times New Roman"/>
          <w:sz w:val="28"/>
          <w:szCs w:val="28"/>
        </w:rPr>
        <w:t>Берийн-энциклопедически книгашца болх бан хаар.</w:t>
      </w:r>
    </w:p>
    <w:p w:rsidR="000D04CE" w:rsidRPr="000D04CE" w:rsidRDefault="000D04CE" w:rsidP="000D04CE">
      <w:pPr>
        <w:pStyle w:val="91"/>
        <w:keepNext/>
        <w:keepLines/>
        <w:shd w:val="clear" w:color="auto" w:fill="auto"/>
        <w:tabs>
          <w:tab w:val="num" w:pos="709"/>
        </w:tabs>
        <w:spacing w:before="0" w:after="205" w:line="240" w:lineRule="auto"/>
        <w:jc w:val="both"/>
        <w:rPr>
          <w:b w:val="0"/>
          <w:i/>
          <w:sz w:val="28"/>
          <w:szCs w:val="28"/>
        </w:rPr>
      </w:pPr>
      <w:bookmarkStart w:id="21" w:name="bookmark48"/>
      <w:r w:rsidRPr="000D04CE">
        <w:rPr>
          <w:rStyle w:val="92"/>
          <w:b/>
          <w:i/>
          <w:sz w:val="28"/>
          <w:szCs w:val="28"/>
        </w:rPr>
        <w:lastRenderedPageBreak/>
        <w:t>Юьхьанцарчу школашкахь шаьш еша лерина литература.</w:t>
      </w:r>
      <w:bookmarkEnd w:id="21"/>
    </w:p>
    <w:p w:rsidR="000D04CE" w:rsidRPr="000D04CE" w:rsidRDefault="000D04CE" w:rsidP="000D04CE">
      <w:pPr>
        <w:pStyle w:val="a5"/>
        <w:tabs>
          <w:tab w:val="num" w:pos="709"/>
        </w:tabs>
        <w:spacing w:after="180"/>
        <w:ind w:right="20" w:firstLine="340"/>
        <w:jc w:val="both"/>
        <w:rPr>
          <w:rFonts w:cs="Times New Roman"/>
          <w:sz w:val="28"/>
          <w:szCs w:val="28"/>
        </w:rPr>
      </w:pPr>
      <w:r w:rsidRPr="000D04CE">
        <w:rPr>
          <w:rFonts w:cs="Times New Roman"/>
          <w:sz w:val="28"/>
          <w:szCs w:val="28"/>
        </w:rPr>
        <w:t>Литература герггарчу хьесапехь ю. Хьехархочо шен лаамехь хийца йиш ю х1ара литература.</w:t>
      </w:r>
    </w:p>
    <w:p w:rsidR="000D04CE" w:rsidRPr="000D04CE" w:rsidRDefault="000D04CE" w:rsidP="000D04CE">
      <w:pPr>
        <w:pStyle w:val="afe"/>
        <w:tabs>
          <w:tab w:val="num" w:pos="709"/>
        </w:tabs>
        <w:jc w:val="both"/>
        <w:rPr>
          <w:rStyle w:val="92"/>
          <w:rFonts w:eastAsiaTheme="majorEastAsia"/>
          <w:sz w:val="28"/>
          <w:szCs w:val="28"/>
        </w:rPr>
      </w:pPr>
      <w:bookmarkStart w:id="22" w:name="bookmark49"/>
      <w:r w:rsidRPr="000D04CE">
        <w:rPr>
          <w:rStyle w:val="92"/>
          <w:rFonts w:eastAsiaTheme="majorEastAsia"/>
          <w:sz w:val="28"/>
          <w:szCs w:val="28"/>
        </w:rPr>
        <w:t xml:space="preserve">Халкъан барта кхолларалла. </w:t>
      </w:r>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Style w:val="92"/>
          <w:rFonts w:eastAsiaTheme="majorEastAsia"/>
          <w:sz w:val="28"/>
          <w:szCs w:val="28"/>
        </w:rPr>
        <w:t>Барта кхоллараллин кегий жанраш</w:t>
      </w:r>
      <w:bookmarkEnd w:id="22"/>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Халкъан тидамаш</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Кицанаш</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Х1етал-металш</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Чехкааларш</w:t>
      </w:r>
    </w:p>
    <w:p w:rsidR="000D04CE" w:rsidRPr="000D04CE" w:rsidRDefault="000D04CE" w:rsidP="000D04CE">
      <w:pPr>
        <w:pStyle w:val="a5"/>
        <w:tabs>
          <w:tab w:val="num" w:pos="709"/>
        </w:tabs>
        <w:spacing w:after="204"/>
        <w:ind w:firstLine="340"/>
        <w:jc w:val="both"/>
        <w:rPr>
          <w:rFonts w:cs="Times New Roman"/>
          <w:sz w:val="28"/>
          <w:szCs w:val="28"/>
        </w:rPr>
      </w:pPr>
      <w:r w:rsidRPr="000D04CE">
        <w:rPr>
          <w:rFonts w:cs="Times New Roman"/>
          <w:sz w:val="28"/>
          <w:szCs w:val="28"/>
        </w:rPr>
        <w:t>Дагардарш</w:t>
      </w:r>
    </w:p>
    <w:p w:rsidR="000D04CE" w:rsidRPr="000D04CE" w:rsidRDefault="000D04CE" w:rsidP="000D04CE">
      <w:pPr>
        <w:pStyle w:val="91"/>
        <w:keepNext/>
        <w:keepLines/>
        <w:shd w:val="clear" w:color="auto" w:fill="auto"/>
        <w:tabs>
          <w:tab w:val="num" w:pos="709"/>
        </w:tabs>
        <w:spacing w:before="0" w:after="205" w:line="240" w:lineRule="auto"/>
        <w:jc w:val="both"/>
        <w:rPr>
          <w:b w:val="0"/>
          <w:sz w:val="28"/>
          <w:szCs w:val="28"/>
        </w:rPr>
      </w:pPr>
      <w:bookmarkStart w:id="23" w:name="bookmark50"/>
      <w:r w:rsidRPr="000D04CE">
        <w:rPr>
          <w:rStyle w:val="92"/>
          <w:sz w:val="28"/>
          <w:szCs w:val="28"/>
        </w:rPr>
        <w:t>Наьрт-аьрстхойх лаьцна дийцарш</w:t>
      </w:r>
      <w:bookmarkEnd w:id="23"/>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Fonts w:ascii="Times New Roman" w:hAnsi="Times New Roman" w:cs="Times New Roman"/>
          <w:sz w:val="28"/>
          <w:szCs w:val="28"/>
        </w:rPr>
        <w:t xml:space="preserve">Ц1инц1олаг а, наьрт-аьрстхо а. </w:t>
      </w:r>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Fonts w:ascii="Times New Roman" w:hAnsi="Times New Roman" w:cs="Times New Roman"/>
          <w:sz w:val="28"/>
          <w:szCs w:val="28"/>
        </w:rPr>
        <w:t xml:space="preserve">Ахархочун к1ант а, наьрт-аьрстхой а. </w:t>
      </w:r>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Fonts w:ascii="Times New Roman" w:hAnsi="Times New Roman" w:cs="Times New Roman"/>
          <w:sz w:val="28"/>
          <w:szCs w:val="28"/>
        </w:rPr>
        <w:t>Наьрт-аьрстхой а, декъаза стаг а.</w:t>
      </w:r>
    </w:p>
    <w:p w:rsidR="000D04CE" w:rsidRPr="000D04CE" w:rsidRDefault="000D04CE" w:rsidP="000D04CE">
      <w:pPr>
        <w:pStyle w:val="91"/>
        <w:keepNext/>
        <w:keepLines/>
        <w:shd w:val="clear" w:color="auto" w:fill="auto"/>
        <w:tabs>
          <w:tab w:val="num" w:pos="709"/>
        </w:tabs>
        <w:spacing w:before="0" w:after="205" w:line="240" w:lineRule="auto"/>
        <w:jc w:val="both"/>
        <w:rPr>
          <w:b w:val="0"/>
          <w:sz w:val="28"/>
          <w:szCs w:val="28"/>
        </w:rPr>
      </w:pPr>
      <w:bookmarkStart w:id="24" w:name="bookmark51"/>
      <w:r w:rsidRPr="000D04CE">
        <w:rPr>
          <w:rStyle w:val="92"/>
          <w:sz w:val="28"/>
          <w:szCs w:val="28"/>
        </w:rPr>
        <w:t>Халкъан туьйранаш</w:t>
      </w:r>
      <w:bookmarkEnd w:id="24"/>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Чинг1аз</w:t>
      </w:r>
    </w:p>
    <w:p w:rsidR="000D04CE" w:rsidRPr="000D04CE" w:rsidRDefault="000D04CE" w:rsidP="000D04CE">
      <w:pPr>
        <w:pStyle w:val="a5"/>
        <w:tabs>
          <w:tab w:val="num" w:pos="709"/>
        </w:tabs>
        <w:ind w:right="20"/>
        <w:jc w:val="both"/>
        <w:rPr>
          <w:rFonts w:cs="Times New Roman"/>
          <w:sz w:val="28"/>
          <w:szCs w:val="28"/>
        </w:rPr>
      </w:pPr>
      <w:r w:rsidRPr="000D04CE">
        <w:rPr>
          <w:rFonts w:cs="Times New Roman"/>
          <w:sz w:val="28"/>
          <w:szCs w:val="28"/>
        </w:rPr>
        <w:t xml:space="preserve">К1ант а, ден шед а. </w:t>
      </w:r>
    </w:p>
    <w:p w:rsidR="000D04CE" w:rsidRPr="000D04CE" w:rsidRDefault="000D04CE" w:rsidP="000D04CE">
      <w:pPr>
        <w:pStyle w:val="a5"/>
        <w:tabs>
          <w:tab w:val="num" w:pos="709"/>
        </w:tabs>
        <w:ind w:right="20"/>
        <w:jc w:val="both"/>
        <w:rPr>
          <w:rFonts w:cs="Times New Roman"/>
          <w:sz w:val="28"/>
          <w:szCs w:val="28"/>
        </w:rPr>
      </w:pPr>
      <w:r w:rsidRPr="000D04CE">
        <w:rPr>
          <w:rFonts w:cs="Times New Roman"/>
          <w:sz w:val="28"/>
          <w:szCs w:val="28"/>
        </w:rPr>
        <w:t>Лулахой.</w:t>
      </w:r>
    </w:p>
    <w:p w:rsidR="000D04CE" w:rsidRPr="000D04CE" w:rsidRDefault="000D04CE" w:rsidP="000D04CE">
      <w:pPr>
        <w:pStyle w:val="a5"/>
        <w:tabs>
          <w:tab w:val="num" w:pos="709"/>
        </w:tabs>
        <w:ind w:right="20"/>
        <w:jc w:val="both"/>
        <w:rPr>
          <w:rFonts w:cs="Times New Roman"/>
          <w:sz w:val="28"/>
          <w:szCs w:val="28"/>
        </w:rPr>
      </w:pPr>
      <w:r w:rsidRPr="000D04CE">
        <w:rPr>
          <w:rFonts w:cs="Times New Roman"/>
          <w:sz w:val="28"/>
          <w:szCs w:val="28"/>
        </w:rPr>
        <w:t xml:space="preserve">Махана аьлла баркалла. </w:t>
      </w:r>
    </w:p>
    <w:p w:rsidR="000D04CE" w:rsidRPr="000D04CE" w:rsidRDefault="000D04CE" w:rsidP="000D04CE">
      <w:pPr>
        <w:pStyle w:val="a5"/>
        <w:tabs>
          <w:tab w:val="num" w:pos="709"/>
        </w:tabs>
        <w:ind w:right="20"/>
        <w:jc w:val="both"/>
        <w:rPr>
          <w:rFonts w:cs="Times New Roman"/>
          <w:sz w:val="28"/>
          <w:szCs w:val="28"/>
        </w:rPr>
      </w:pPr>
      <w:r w:rsidRPr="000D04CE">
        <w:rPr>
          <w:rFonts w:cs="Times New Roman"/>
          <w:sz w:val="28"/>
          <w:szCs w:val="28"/>
        </w:rPr>
        <w:t xml:space="preserve">Кхо газа-гуьзалг. </w:t>
      </w:r>
    </w:p>
    <w:p w:rsidR="000D04CE" w:rsidRPr="000D04CE" w:rsidRDefault="000D04CE" w:rsidP="000D04CE">
      <w:pPr>
        <w:pStyle w:val="a5"/>
        <w:tabs>
          <w:tab w:val="num" w:pos="709"/>
        </w:tabs>
        <w:ind w:right="20"/>
        <w:jc w:val="both"/>
        <w:rPr>
          <w:rFonts w:cs="Times New Roman"/>
          <w:sz w:val="28"/>
          <w:szCs w:val="28"/>
        </w:rPr>
      </w:pPr>
      <w:r w:rsidRPr="000D04CE">
        <w:rPr>
          <w:rFonts w:cs="Times New Roman"/>
          <w:sz w:val="28"/>
          <w:szCs w:val="28"/>
        </w:rPr>
        <w:lastRenderedPageBreak/>
        <w:t xml:space="preserve">Хьекъалан т1ай </w:t>
      </w:r>
    </w:p>
    <w:p w:rsidR="000D04CE" w:rsidRPr="000D04CE" w:rsidRDefault="000D04CE" w:rsidP="000D04CE">
      <w:pPr>
        <w:pStyle w:val="a5"/>
        <w:tabs>
          <w:tab w:val="num" w:pos="709"/>
        </w:tabs>
        <w:ind w:right="20"/>
        <w:jc w:val="both"/>
        <w:rPr>
          <w:rFonts w:cs="Times New Roman"/>
          <w:sz w:val="28"/>
          <w:szCs w:val="28"/>
        </w:rPr>
      </w:pPr>
      <w:r w:rsidRPr="000D04CE">
        <w:rPr>
          <w:rFonts w:cs="Times New Roman"/>
          <w:sz w:val="28"/>
          <w:szCs w:val="28"/>
        </w:rPr>
        <w:t xml:space="preserve">Бабин Ч1ирдиг </w:t>
      </w:r>
    </w:p>
    <w:p w:rsidR="000D04CE" w:rsidRPr="000D04CE" w:rsidRDefault="000D04CE" w:rsidP="000D04CE">
      <w:pPr>
        <w:pStyle w:val="a5"/>
        <w:tabs>
          <w:tab w:val="num" w:pos="709"/>
        </w:tabs>
        <w:ind w:right="20"/>
        <w:jc w:val="both"/>
        <w:rPr>
          <w:rFonts w:cs="Times New Roman"/>
          <w:sz w:val="28"/>
          <w:szCs w:val="28"/>
        </w:rPr>
      </w:pPr>
      <w:r w:rsidRPr="000D04CE">
        <w:rPr>
          <w:rFonts w:cs="Times New Roman"/>
          <w:sz w:val="28"/>
          <w:szCs w:val="28"/>
        </w:rPr>
        <w:t>Таллархо</w:t>
      </w:r>
    </w:p>
    <w:p w:rsidR="000D04CE" w:rsidRPr="000D04CE" w:rsidRDefault="000D04CE" w:rsidP="000D04CE">
      <w:pPr>
        <w:pStyle w:val="afe"/>
        <w:tabs>
          <w:tab w:val="num" w:pos="709"/>
        </w:tabs>
        <w:spacing w:before="0" w:beforeAutospacing="0" w:after="0" w:afterAutospacing="0"/>
        <w:ind w:firstLine="284"/>
        <w:jc w:val="both"/>
        <w:rPr>
          <w:rFonts w:ascii="Times New Roman" w:hAnsi="Times New Roman" w:cs="Times New Roman"/>
          <w:sz w:val="28"/>
          <w:szCs w:val="28"/>
        </w:rPr>
      </w:pPr>
      <w:r w:rsidRPr="000D04CE">
        <w:rPr>
          <w:rFonts w:ascii="Times New Roman" w:hAnsi="Times New Roman" w:cs="Times New Roman"/>
          <w:sz w:val="28"/>
          <w:szCs w:val="28"/>
        </w:rPr>
        <w:t xml:space="preserve"> Х1иллане кхорб1елиг </w:t>
      </w:r>
    </w:p>
    <w:p w:rsidR="000D04CE" w:rsidRPr="000D04CE" w:rsidRDefault="000D04CE" w:rsidP="000D04CE">
      <w:pPr>
        <w:pStyle w:val="afe"/>
        <w:tabs>
          <w:tab w:val="num" w:pos="709"/>
        </w:tabs>
        <w:spacing w:before="0" w:beforeAutospacing="0" w:after="0" w:afterAutospacing="0"/>
        <w:ind w:firstLine="284"/>
        <w:jc w:val="both"/>
        <w:rPr>
          <w:rFonts w:ascii="Times New Roman" w:hAnsi="Times New Roman" w:cs="Times New Roman"/>
          <w:sz w:val="28"/>
          <w:szCs w:val="28"/>
        </w:rPr>
      </w:pPr>
      <w:r w:rsidRPr="000D04CE">
        <w:rPr>
          <w:rFonts w:ascii="Times New Roman" w:hAnsi="Times New Roman" w:cs="Times New Roman"/>
          <w:sz w:val="28"/>
          <w:szCs w:val="28"/>
        </w:rPr>
        <w:t xml:space="preserve"> Борз</w:t>
      </w:r>
    </w:p>
    <w:p w:rsidR="000D04CE" w:rsidRPr="000D04CE" w:rsidRDefault="000D04CE" w:rsidP="000D04CE">
      <w:pPr>
        <w:pStyle w:val="91"/>
        <w:keepNext/>
        <w:keepLines/>
        <w:shd w:val="clear" w:color="auto" w:fill="auto"/>
        <w:tabs>
          <w:tab w:val="num" w:pos="709"/>
        </w:tabs>
        <w:spacing w:before="0" w:after="0" w:line="240" w:lineRule="auto"/>
        <w:jc w:val="both"/>
        <w:rPr>
          <w:b w:val="0"/>
          <w:sz w:val="28"/>
          <w:szCs w:val="28"/>
        </w:rPr>
      </w:pPr>
      <w:bookmarkStart w:id="25" w:name="bookmark52"/>
      <w:r w:rsidRPr="000D04CE">
        <w:rPr>
          <w:rStyle w:val="92"/>
          <w:sz w:val="28"/>
          <w:szCs w:val="28"/>
        </w:rPr>
        <w:t>Исбаьхьаллин литература</w:t>
      </w:r>
      <w:bookmarkEnd w:id="25"/>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1. Ахмадов «Къонахалла»</w:t>
      </w:r>
    </w:p>
    <w:p w:rsidR="000D04CE" w:rsidRPr="000D04CE" w:rsidRDefault="000D04CE" w:rsidP="000D04CE">
      <w:pPr>
        <w:pStyle w:val="a5"/>
        <w:tabs>
          <w:tab w:val="num" w:pos="709"/>
        </w:tabs>
        <w:ind w:right="20" w:firstLine="340"/>
        <w:jc w:val="both"/>
        <w:rPr>
          <w:rFonts w:cs="Times New Roman"/>
          <w:sz w:val="28"/>
          <w:szCs w:val="28"/>
        </w:rPr>
      </w:pPr>
      <w:r w:rsidRPr="000D04CE">
        <w:rPr>
          <w:rFonts w:cs="Times New Roman"/>
          <w:sz w:val="28"/>
          <w:szCs w:val="28"/>
        </w:rPr>
        <w:t xml:space="preserve">М. Ахмадов «Хьо а, дуьне а», «Вайн г1иллакхаш», «Ч1ирдиг хьуьнха вахар», «Собар», «Яхь», «Маршо а, декхар а», «Хьанал, хьарам», «Б1е эзар дика г1уллакх» </w:t>
      </w:r>
    </w:p>
    <w:p w:rsidR="000D04CE" w:rsidRPr="000D04CE" w:rsidRDefault="000D04CE" w:rsidP="000D04CE">
      <w:pPr>
        <w:pStyle w:val="a5"/>
        <w:tabs>
          <w:tab w:val="num" w:pos="709"/>
        </w:tabs>
        <w:ind w:right="20" w:firstLine="340"/>
        <w:jc w:val="both"/>
        <w:rPr>
          <w:rFonts w:cs="Times New Roman"/>
          <w:sz w:val="28"/>
          <w:szCs w:val="28"/>
        </w:rPr>
      </w:pPr>
      <w:r w:rsidRPr="000D04CE">
        <w:rPr>
          <w:rFonts w:cs="Times New Roman"/>
          <w:sz w:val="28"/>
          <w:szCs w:val="28"/>
        </w:rPr>
        <w:t xml:space="preserve">Т. Ахмадова «Б1аьсте» (гулар). </w:t>
      </w:r>
    </w:p>
    <w:p w:rsidR="000D04CE" w:rsidRPr="000D04CE" w:rsidRDefault="000D04CE" w:rsidP="000D04CE">
      <w:pPr>
        <w:pStyle w:val="a5"/>
        <w:tabs>
          <w:tab w:val="num" w:pos="709"/>
        </w:tabs>
        <w:ind w:right="20" w:firstLine="340"/>
        <w:jc w:val="both"/>
        <w:rPr>
          <w:rFonts w:cs="Times New Roman"/>
          <w:sz w:val="28"/>
          <w:szCs w:val="28"/>
        </w:rPr>
      </w:pPr>
      <w:r w:rsidRPr="000D04CE">
        <w:rPr>
          <w:rFonts w:cs="Times New Roman"/>
          <w:sz w:val="28"/>
          <w:szCs w:val="28"/>
        </w:rPr>
        <w:t>С. Гацаев «Мекара цициг»</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Демин 1алавди «Шен куьзган чохь гича 1ам» берийн байташ.</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Х-А. Берсанов «Генара совг1ат».</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Д. Кагерманов «1имран а, цуьнан доттаг1ий а».</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Ж. Махмаев «Сан кегий доттаг1ий», «Самукъане абат».</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Э. Мамакаев. Стихаш.</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Хь. Саракаев «Эдалханан доттаг1ий».</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Хь. Сатуев «Б1аьстенан мукъамаш»</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Хь. Хасаев «Хьуьнан къайленаш», «1аламан мукъамаш».</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Ш. Хасаров «Дашон хьоза».</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1. Эдильсултанов «Догдика», «Хуьстиг».</w:t>
      </w:r>
    </w:p>
    <w:p w:rsidR="000D04CE" w:rsidRPr="000D04CE" w:rsidRDefault="000D04CE" w:rsidP="000D04CE">
      <w:pPr>
        <w:pStyle w:val="a5"/>
        <w:tabs>
          <w:tab w:val="num" w:pos="709"/>
        </w:tabs>
        <w:spacing w:after="204"/>
        <w:ind w:firstLine="340"/>
        <w:jc w:val="both"/>
        <w:rPr>
          <w:rFonts w:cs="Times New Roman"/>
          <w:sz w:val="28"/>
          <w:szCs w:val="28"/>
        </w:rPr>
      </w:pPr>
      <w:r w:rsidRPr="000D04CE">
        <w:rPr>
          <w:rFonts w:cs="Times New Roman"/>
          <w:sz w:val="28"/>
          <w:szCs w:val="28"/>
        </w:rPr>
        <w:t>«Тамашийна беш». Берашна стихаш.</w:t>
      </w:r>
    </w:p>
    <w:p w:rsidR="000D04CE" w:rsidRPr="000D04CE" w:rsidRDefault="000D04CE" w:rsidP="000D04CE">
      <w:pPr>
        <w:pStyle w:val="91"/>
        <w:keepNext/>
        <w:keepLines/>
        <w:shd w:val="clear" w:color="auto" w:fill="auto"/>
        <w:tabs>
          <w:tab w:val="num" w:pos="709"/>
        </w:tabs>
        <w:spacing w:before="0" w:after="205" w:line="240" w:lineRule="auto"/>
        <w:jc w:val="both"/>
        <w:rPr>
          <w:b w:val="0"/>
          <w:sz w:val="28"/>
          <w:szCs w:val="28"/>
        </w:rPr>
      </w:pPr>
      <w:bookmarkStart w:id="26" w:name="bookmark53"/>
      <w:r w:rsidRPr="000D04CE">
        <w:rPr>
          <w:rStyle w:val="92"/>
          <w:sz w:val="28"/>
          <w:szCs w:val="28"/>
        </w:rPr>
        <w:lastRenderedPageBreak/>
        <w:t>Кхечу къаьмнийн литература</w:t>
      </w:r>
      <w:bookmarkEnd w:id="26"/>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Д. Брудный «Хьекъале Ашик»</w:t>
      </w:r>
    </w:p>
    <w:p w:rsidR="000D04CE" w:rsidRPr="000D04CE" w:rsidRDefault="000D04CE" w:rsidP="000D04CE">
      <w:pPr>
        <w:pStyle w:val="a5"/>
        <w:widowControl/>
        <w:numPr>
          <w:ilvl w:val="0"/>
          <w:numId w:val="8"/>
        </w:numPr>
        <w:tabs>
          <w:tab w:val="left" w:pos="610"/>
        </w:tabs>
        <w:suppressAutoHyphens w:val="0"/>
        <w:spacing w:after="0"/>
        <w:ind w:left="0" w:firstLine="340"/>
        <w:jc w:val="both"/>
        <w:rPr>
          <w:rFonts w:cs="Times New Roman"/>
          <w:sz w:val="28"/>
          <w:szCs w:val="28"/>
        </w:rPr>
      </w:pPr>
      <w:r w:rsidRPr="000D04CE">
        <w:rPr>
          <w:rFonts w:cs="Times New Roman"/>
          <w:sz w:val="28"/>
          <w:szCs w:val="28"/>
        </w:rPr>
        <w:t>Сент-Экзюпери «Жима эла»</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Г.-Х Андерсен «Ц1инц1олаг йо1», «Ц1етуха», «Эткаш юьйхина долу цициг», «Бедан ирча к1орни», «Экам йо1», «Акха г1ург1езаш».</w:t>
      </w:r>
    </w:p>
    <w:p w:rsidR="000D04CE" w:rsidRPr="000D04CE" w:rsidRDefault="000D04CE" w:rsidP="000D04CE">
      <w:pPr>
        <w:pStyle w:val="a5"/>
        <w:tabs>
          <w:tab w:val="num" w:pos="709"/>
        </w:tabs>
        <w:ind w:firstLine="340"/>
        <w:jc w:val="both"/>
        <w:rPr>
          <w:rFonts w:cs="Times New Roman"/>
          <w:sz w:val="28"/>
          <w:szCs w:val="28"/>
        </w:rPr>
      </w:pPr>
      <w:r w:rsidRPr="000D04CE">
        <w:rPr>
          <w:rFonts w:cs="Times New Roman"/>
          <w:sz w:val="28"/>
          <w:szCs w:val="28"/>
        </w:rPr>
        <w:t>Ш. Перро «Майра бедарштегархо», «Т1уьйлиг», «Овкъарг» «П1елггал волу к1ант»</w:t>
      </w:r>
    </w:p>
    <w:p w:rsidR="000D04CE" w:rsidRPr="000D04CE" w:rsidRDefault="000D04CE" w:rsidP="000D04CE">
      <w:pPr>
        <w:pStyle w:val="a5"/>
        <w:tabs>
          <w:tab w:val="num" w:pos="709"/>
        </w:tabs>
        <w:spacing w:after="204"/>
        <w:ind w:firstLine="340"/>
        <w:jc w:val="both"/>
        <w:rPr>
          <w:rFonts w:cs="Times New Roman"/>
          <w:sz w:val="28"/>
          <w:szCs w:val="28"/>
        </w:rPr>
      </w:pPr>
      <w:r w:rsidRPr="000D04CE">
        <w:rPr>
          <w:rFonts w:cs="Times New Roman"/>
          <w:sz w:val="28"/>
          <w:szCs w:val="28"/>
        </w:rPr>
        <w:t>Вежарий Гримм «Бременера иллиалархой», «Сийна ч1урам», «Кегий адамаш», «Дашо месаш йолу йо1».</w:t>
      </w:r>
    </w:p>
    <w:p w:rsidR="000D04CE" w:rsidRPr="000D04CE" w:rsidRDefault="000D04CE" w:rsidP="000D04CE">
      <w:pPr>
        <w:pStyle w:val="91"/>
        <w:keepNext/>
        <w:keepLines/>
        <w:shd w:val="clear" w:color="auto" w:fill="auto"/>
        <w:tabs>
          <w:tab w:val="num" w:pos="709"/>
        </w:tabs>
        <w:spacing w:before="0" w:after="205" w:line="240" w:lineRule="auto"/>
        <w:jc w:val="both"/>
        <w:rPr>
          <w:b w:val="0"/>
          <w:sz w:val="28"/>
          <w:szCs w:val="28"/>
        </w:rPr>
      </w:pPr>
      <w:bookmarkStart w:id="27" w:name="bookmark54"/>
      <w:r w:rsidRPr="000D04CE">
        <w:rPr>
          <w:rStyle w:val="92"/>
          <w:sz w:val="28"/>
          <w:szCs w:val="28"/>
        </w:rPr>
        <w:t>1илманан литература</w:t>
      </w:r>
      <w:bookmarkEnd w:id="27"/>
    </w:p>
    <w:p w:rsidR="000D04CE" w:rsidRPr="000D04CE" w:rsidRDefault="000D04CE" w:rsidP="000D04CE">
      <w:pPr>
        <w:pStyle w:val="a5"/>
        <w:widowControl/>
        <w:numPr>
          <w:ilvl w:val="0"/>
          <w:numId w:val="8"/>
        </w:numPr>
        <w:tabs>
          <w:tab w:val="left" w:pos="586"/>
        </w:tabs>
        <w:suppressAutoHyphens w:val="0"/>
        <w:spacing w:after="0"/>
        <w:ind w:left="0" w:firstLine="340"/>
        <w:jc w:val="both"/>
        <w:rPr>
          <w:rFonts w:cs="Times New Roman"/>
          <w:sz w:val="28"/>
          <w:szCs w:val="28"/>
        </w:rPr>
      </w:pPr>
      <w:r w:rsidRPr="000D04CE">
        <w:rPr>
          <w:rFonts w:cs="Times New Roman"/>
          <w:sz w:val="28"/>
          <w:szCs w:val="28"/>
        </w:rPr>
        <w:t>Дуров «Сан акхарой»</w:t>
      </w:r>
    </w:p>
    <w:p w:rsidR="000D04CE" w:rsidRPr="000D04CE" w:rsidRDefault="000D04CE" w:rsidP="000D04CE">
      <w:pPr>
        <w:pStyle w:val="a5"/>
        <w:tabs>
          <w:tab w:val="num" w:pos="709"/>
        </w:tabs>
        <w:ind w:right="2340"/>
        <w:jc w:val="both"/>
        <w:rPr>
          <w:rFonts w:cs="Times New Roman"/>
          <w:sz w:val="28"/>
          <w:szCs w:val="28"/>
        </w:rPr>
      </w:pPr>
      <w:r w:rsidRPr="000D04CE">
        <w:rPr>
          <w:rFonts w:cs="Times New Roman"/>
          <w:sz w:val="28"/>
          <w:szCs w:val="28"/>
        </w:rPr>
        <w:t>Ю. Гагарин «Суна Латта го!» Левин «Астрономи суьрташкахь». Зубков Б. «Стенах йина ю машенаш»</w:t>
      </w:r>
    </w:p>
    <w:p w:rsidR="000D04CE" w:rsidRPr="000D04CE" w:rsidRDefault="000D04CE" w:rsidP="000D04CE">
      <w:pPr>
        <w:pStyle w:val="a5"/>
        <w:widowControl/>
        <w:numPr>
          <w:ilvl w:val="0"/>
          <w:numId w:val="8"/>
        </w:numPr>
        <w:tabs>
          <w:tab w:val="left" w:pos="571"/>
        </w:tabs>
        <w:suppressAutoHyphens w:val="0"/>
        <w:spacing w:after="204"/>
        <w:ind w:left="0" w:firstLine="340"/>
        <w:jc w:val="both"/>
        <w:rPr>
          <w:rFonts w:cs="Times New Roman"/>
          <w:sz w:val="28"/>
          <w:szCs w:val="28"/>
        </w:rPr>
      </w:pPr>
      <w:r w:rsidRPr="000D04CE">
        <w:rPr>
          <w:rFonts w:cs="Times New Roman"/>
          <w:sz w:val="28"/>
          <w:szCs w:val="28"/>
        </w:rPr>
        <w:t>Маршак «Муха еш хилла книга»</w:t>
      </w:r>
    </w:p>
    <w:p w:rsidR="000D04CE" w:rsidRPr="000D04CE" w:rsidRDefault="000D04CE" w:rsidP="000D04CE">
      <w:pPr>
        <w:pStyle w:val="91"/>
        <w:keepNext/>
        <w:keepLines/>
        <w:shd w:val="clear" w:color="auto" w:fill="auto"/>
        <w:tabs>
          <w:tab w:val="num" w:pos="709"/>
        </w:tabs>
        <w:spacing w:before="0" w:after="205" w:line="240" w:lineRule="auto"/>
        <w:jc w:val="both"/>
        <w:rPr>
          <w:b w:val="0"/>
          <w:sz w:val="28"/>
          <w:szCs w:val="28"/>
        </w:rPr>
      </w:pPr>
      <w:bookmarkStart w:id="28" w:name="bookmark55"/>
      <w:r w:rsidRPr="000D04CE">
        <w:rPr>
          <w:rStyle w:val="92"/>
          <w:sz w:val="28"/>
          <w:szCs w:val="28"/>
        </w:rPr>
        <w:t>Книгаш-справочникаш</w:t>
      </w:r>
      <w:bookmarkEnd w:id="28"/>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Fonts w:ascii="Times New Roman" w:hAnsi="Times New Roman" w:cs="Times New Roman"/>
          <w:sz w:val="28"/>
          <w:szCs w:val="28"/>
        </w:rPr>
        <w:t xml:space="preserve">Журнал «Стела1ад». </w:t>
      </w:r>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Fonts w:ascii="Times New Roman" w:hAnsi="Times New Roman" w:cs="Times New Roman"/>
          <w:sz w:val="28"/>
          <w:szCs w:val="28"/>
        </w:rPr>
        <w:t xml:space="preserve">Ж. Махмаев «Некъан абат» </w:t>
      </w:r>
    </w:p>
    <w:p w:rsidR="000D04CE" w:rsidRPr="000D04CE" w:rsidRDefault="000D04CE" w:rsidP="000D04CE">
      <w:pPr>
        <w:pStyle w:val="afe"/>
        <w:tabs>
          <w:tab w:val="num" w:pos="709"/>
        </w:tabs>
        <w:jc w:val="both"/>
        <w:rPr>
          <w:rFonts w:ascii="Times New Roman" w:hAnsi="Times New Roman" w:cs="Times New Roman"/>
          <w:sz w:val="28"/>
          <w:szCs w:val="28"/>
        </w:rPr>
      </w:pPr>
      <w:r w:rsidRPr="000D04CE">
        <w:rPr>
          <w:rFonts w:ascii="Times New Roman" w:hAnsi="Times New Roman" w:cs="Times New Roman"/>
          <w:sz w:val="28"/>
          <w:szCs w:val="28"/>
        </w:rPr>
        <w:t>С. Эдилов «Байт-абат».</w:t>
      </w:r>
    </w:p>
    <w:p w:rsidR="000D04CE" w:rsidRDefault="000D04CE" w:rsidP="000D04CE">
      <w:pPr>
        <w:pStyle w:val="afe"/>
        <w:tabs>
          <w:tab w:val="num" w:pos="709"/>
        </w:tabs>
        <w:jc w:val="both"/>
        <w:rPr>
          <w:sz w:val="28"/>
          <w:szCs w:val="28"/>
        </w:rPr>
      </w:pPr>
    </w:p>
    <w:p w:rsidR="000D04CE" w:rsidRDefault="000D04CE" w:rsidP="000D04CE">
      <w:pPr>
        <w:pStyle w:val="afe"/>
        <w:tabs>
          <w:tab w:val="num" w:pos="709"/>
        </w:tabs>
        <w:jc w:val="both"/>
        <w:rPr>
          <w:sz w:val="28"/>
          <w:szCs w:val="28"/>
        </w:rPr>
      </w:pPr>
    </w:p>
    <w:p w:rsidR="00A240B0" w:rsidRDefault="00A240B0" w:rsidP="000D04CE">
      <w:pPr>
        <w:pStyle w:val="afe"/>
        <w:tabs>
          <w:tab w:val="num" w:pos="709"/>
        </w:tabs>
        <w:jc w:val="both"/>
        <w:rPr>
          <w:sz w:val="28"/>
          <w:szCs w:val="28"/>
        </w:rPr>
      </w:pPr>
    </w:p>
    <w:p w:rsidR="00A240B0" w:rsidRDefault="00A240B0" w:rsidP="000D04CE">
      <w:pPr>
        <w:pStyle w:val="afe"/>
        <w:tabs>
          <w:tab w:val="num" w:pos="709"/>
        </w:tabs>
        <w:jc w:val="both"/>
        <w:rPr>
          <w:sz w:val="28"/>
          <w:szCs w:val="28"/>
        </w:rPr>
      </w:pPr>
    </w:p>
    <w:p w:rsidR="000D04CE" w:rsidRDefault="000D04CE" w:rsidP="000D04CE">
      <w:pPr>
        <w:tabs>
          <w:tab w:val="left" w:pos="709"/>
          <w:tab w:val="left" w:pos="2715"/>
          <w:tab w:val="center" w:pos="7285"/>
        </w:tabs>
        <w:rPr>
          <w:rFonts w:eastAsia="SimSun"/>
          <w:b/>
          <w:kern w:val="2"/>
          <w:sz w:val="28"/>
          <w:szCs w:val="28"/>
          <w:lang w:eastAsia="hi-IN" w:bidi="hi-IN"/>
        </w:rPr>
      </w:pPr>
    </w:p>
    <w:p w:rsidR="00A240B0" w:rsidRPr="0000136C" w:rsidRDefault="000D04CE" w:rsidP="00A240B0">
      <w:pPr>
        <w:tabs>
          <w:tab w:val="left" w:pos="709"/>
          <w:tab w:val="left" w:pos="2715"/>
          <w:tab w:val="center" w:pos="7285"/>
        </w:tabs>
        <w:jc w:val="center"/>
        <w:rPr>
          <w:b/>
          <w:sz w:val="28"/>
          <w:szCs w:val="28"/>
        </w:rPr>
      </w:pPr>
      <w:r>
        <w:rPr>
          <w:b/>
          <w:sz w:val="28"/>
          <w:szCs w:val="28"/>
        </w:rPr>
        <w:t>4. Тематически планировани</w:t>
      </w:r>
    </w:p>
    <w:tbl>
      <w:tblPr>
        <w:tblStyle w:val="afff9"/>
        <w:tblW w:w="14884" w:type="dxa"/>
        <w:tblInd w:w="108" w:type="dxa"/>
        <w:tblLayout w:type="fixed"/>
        <w:tblLook w:val="04A0"/>
      </w:tblPr>
      <w:tblGrid>
        <w:gridCol w:w="993"/>
        <w:gridCol w:w="4706"/>
        <w:gridCol w:w="992"/>
        <w:gridCol w:w="8193"/>
      </w:tblGrid>
      <w:tr w:rsidR="00A240B0" w:rsidRPr="0000136C" w:rsidTr="007E381D">
        <w:trPr>
          <w:cantSplit/>
          <w:trHeight w:val="517"/>
        </w:trPr>
        <w:tc>
          <w:tcPr>
            <w:tcW w:w="993" w:type="dxa"/>
            <w:vMerge w:val="restart"/>
            <w:tcBorders>
              <w:top w:val="single" w:sz="4" w:space="0" w:color="000000" w:themeColor="text1"/>
              <w:left w:val="single" w:sz="4" w:space="0" w:color="000000" w:themeColor="text1"/>
              <w:right w:val="single" w:sz="4" w:space="0" w:color="000000" w:themeColor="text1"/>
            </w:tcBorders>
            <w:hideMark/>
          </w:tcPr>
          <w:p w:rsidR="00A240B0" w:rsidRPr="0000136C" w:rsidRDefault="00A240B0" w:rsidP="007E381D">
            <w:pPr>
              <w:jc w:val="center"/>
              <w:rPr>
                <w:sz w:val="28"/>
                <w:szCs w:val="28"/>
              </w:rPr>
            </w:pPr>
            <w:proofErr w:type="gramStart"/>
            <w:r w:rsidRPr="0000136C">
              <w:rPr>
                <w:b/>
                <w:sz w:val="28"/>
                <w:szCs w:val="28"/>
              </w:rPr>
              <w:t>П</w:t>
            </w:r>
            <w:proofErr w:type="gramEnd"/>
            <w:r w:rsidRPr="0000136C">
              <w:rPr>
                <w:b/>
                <w:sz w:val="28"/>
                <w:szCs w:val="28"/>
              </w:rPr>
              <w:t>/н №</w:t>
            </w:r>
          </w:p>
        </w:tc>
        <w:tc>
          <w:tcPr>
            <w:tcW w:w="4706" w:type="dxa"/>
            <w:vMerge w:val="restart"/>
            <w:tcBorders>
              <w:top w:val="single" w:sz="4" w:space="0" w:color="000000" w:themeColor="text1"/>
              <w:left w:val="single" w:sz="4" w:space="0" w:color="000000" w:themeColor="text1"/>
              <w:right w:val="single" w:sz="4" w:space="0" w:color="000000" w:themeColor="text1"/>
            </w:tcBorders>
            <w:hideMark/>
          </w:tcPr>
          <w:p w:rsidR="00A240B0" w:rsidRPr="0000136C" w:rsidRDefault="00A240B0" w:rsidP="007E381D">
            <w:pPr>
              <w:rPr>
                <w:b/>
                <w:sz w:val="28"/>
                <w:szCs w:val="28"/>
              </w:rPr>
            </w:pPr>
            <w:r w:rsidRPr="0000136C">
              <w:rPr>
                <w:b/>
                <w:sz w:val="28"/>
                <w:szCs w:val="28"/>
              </w:rPr>
              <w:t>Разделан ц1е.</w:t>
            </w:r>
          </w:p>
          <w:p w:rsidR="00A240B0" w:rsidRPr="0000136C" w:rsidRDefault="00A240B0" w:rsidP="007E381D">
            <w:pPr>
              <w:rPr>
                <w:sz w:val="28"/>
                <w:szCs w:val="28"/>
              </w:rPr>
            </w:pPr>
            <w:r w:rsidRPr="0000136C">
              <w:rPr>
                <w:b/>
                <w:sz w:val="28"/>
                <w:szCs w:val="28"/>
              </w:rPr>
              <w:t xml:space="preserve">Тема </w:t>
            </w:r>
          </w:p>
        </w:tc>
        <w:tc>
          <w:tcPr>
            <w:tcW w:w="992" w:type="dxa"/>
            <w:vMerge w:val="restart"/>
            <w:tcBorders>
              <w:top w:val="single" w:sz="4" w:space="0" w:color="000000" w:themeColor="text1"/>
              <w:left w:val="single" w:sz="4" w:space="0" w:color="000000" w:themeColor="text1"/>
              <w:right w:val="single" w:sz="4" w:space="0" w:color="auto"/>
            </w:tcBorders>
            <w:hideMark/>
          </w:tcPr>
          <w:p w:rsidR="00A240B0" w:rsidRPr="0000136C" w:rsidRDefault="00A240B0" w:rsidP="007E381D">
            <w:pPr>
              <w:jc w:val="center"/>
              <w:rPr>
                <w:b/>
                <w:sz w:val="28"/>
                <w:szCs w:val="28"/>
              </w:rPr>
            </w:pPr>
            <w:r w:rsidRPr="0000136C">
              <w:rPr>
                <w:b/>
                <w:sz w:val="28"/>
                <w:szCs w:val="28"/>
              </w:rPr>
              <w:t>Сахьт</w:t>
            </w:r>
          </w:p>
        </w:tc>
        <w:tc>
          <w:tcPr>
            <w:tcW w:w="8193" w:type="dxa"/>
            <w:vMerge w:val="restart"/>
            <w:tcBorders>
              <w:top w:val="single" w:sz="4" w:space="0" w:color="000000" w:themeColor="text1"/>
              <w:left w:val="single" w:sz="4" w:space="0" w:color="000000" w:themeColor="text1"/>
              <w:right w:val="single" w:sz="4" w:space="0" w:color="auto"/>
            </w:tcBorders>
            <w:hideMark/>
          </w:tcPr>
          <w:p w:rsidR="00A240B0" w:rsidRPr="0000136C" w:rsidRDefault="00A240B0" w:rsidP="007E381D">
            <w:pPr>
              <w:jc w:val="center"/>
              <w:rPr>
                <w:sz w:val="28"/>
                <w:szCs w:val="28"/>
              </w:rPr>
            </w:pPr>
            <w:r w:rsidRPr="0000136C">
              <w:rPr>
                <w:b/>
                <w:sz w:val="28"/>
                <w:szCs w:val="28"/>
              </w:rPr>
              <w:t>1алашонаш</w:t>
            </w:r>
          </w:p>
        </w:tc>
      </w:tr>
      <w:tr w:rsidR="00A240B0" w:rsidRPr="0000136C" w:rsidTr="007E381D">
        <w:trPr>
          <w:cantSplit/>
          <w:trHeight w:val="517"/>
        </w:trPr>
        <w:tc>
          <w:tcPr>
            <w:tcW w:w="993" w:type="dxa"/>
            <w:vMerge/>
            <w:tcBorders>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rPr>
                <w:b/>
                <w:sz w:val="28"/>
                <w:szCs w:val="28"/>
              </w:rPr>
            </w:pPr>
          </w:p>
        </w:tc>
        <w:tc>
          <w:tcPr>
            <w:tcW w:w="4706" w:type="dxa"/>
            <w:vMerge/>
            <w:tcBorders>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rPr>
                <w:b/>
                <w:sz w:val="28"/>
                <w:szCs w:val="28"/>
              </w:rPr>
            </w:pPr>
          </w:p>
        </w:tc>
        <w:tc>
          <w:tcPr>
            <w:tcW w:w="992" w:type="dxa"/>
            <w:vMerge/>
            <w:tcBorders>
              <w:left w:val="single" w:sz="4" w:space="0" w:color="000000" w:themeColor="text1"/>
              <w:bottom w:val="single" w:sz="4" w:space="0" w:color="000000" w:themeColor="text1"/>
              <w:right w:val="single" w:sz="4" w:space="0" w:color="auto"/>
            </w:tcBorders>
            <w:textDirection w:val="btLr"/>
            <w:hideMark/>
          </w:tcPr>
          <w:p w:rsidR="00A240B0" w:rsidRPr="0000136C" w:rsidRDefault="00A240B0" w:rsidP="007E381D">
            <w:pPr>
              <w:ind w:left="113" w:right="113"/>
              <w:rPr>
                <w:sz w:val="28"/>
                <w:szCs w:val="28"/>
              </w:rPr>
            </w:pPr>
          </w:p>
        </w:tc>
        <w:tc>
          <w:tcPr>
            <w:tcW w:w="8193" w:type="dxa"/>
            <w:vMerge/>
            <w:tcBorders>
              <w:left w:val="single" w:sz="4" w:space="0" w:color="auto"/>
              <w:bottom w:val="single" w:sz="4" w:space="0" w:color="000000" w:themeColor="text1"/>
              <w:right w:val="single" w:sz="4" w:space="0" w:color="auto"/>
            </w:tcBorders>
            <w:hideMark/>
          </w:tcPr>
          <w:p w:rsidR="00A240B0" w:rsidRPr="0000136C" w:rsidRDefault="00A240B0" w:rsidP="007E381D">
            <w:pPr>
              <w:jc w:val="center"/>
              <w:rPr>
                <w:b/>
                <w:sz w:val="28"/>
                <w:szCs w:val="28"/>
              </w:rPr>
            </w:pPr>
          </w:p>
        </w:tc>
      </w:tr>
      <w:tr w:rsidR="00A240B0" w:rsidRPr="0000136C" w:rsidTr="007E381D">
        <w:trPr>
          <w:trHeight w:val="427"/>
        </w:trPr>
        <w:tc>
          <w:tcPr>
            <w:tcW w:w="14884" w:type="dxa"/>
            <w:gridSpan w:val="4"/>
            <w:tcBorders>
              <w:top w:val="single" w:sz="4" w:space="0" w:color="000000" w:themeColor="text1"/>
              <w:left w:val="single" w:sz="4" w:space="0" w:color="000000" w:themeColor="text1"/>
              <w:right w:val="single" w:sz="4" w:space="0" w:color="auto"/>
            </w:tcBorders>
            <w:shd w:val="clear" w:color="auto" w:fill="auto"/>
            <w:hideMark/>
          </w:tcPr>
          <w:p w:rsidR="00A240B0" w:rsidRPr="0000136C" w:rsidRDefault="00A240B0" w:rsidP="007E381D">
            <w:pPr>
              <w:tabs>
                <w:tab w:val="left" w:pos="6127"/>
                <w:tab w:val="center" w:pos="7476"/>
              </w:tabs>
              <w:ind w:left="147"/>
              <w:jc w:val="center"/>
              <w:rPr>
                <w:b/>
                <w:sz w:val="28"/>
                <w:szCs w:val="28"/>
              </w:rPr>
            </w:pPr>
            <w:r w:rsidRPr="0000136C">
              <w:rPr>
                <w:b/>
                <w:sz w:val="28"/>
                <w:szCs w:val="28"/>
              </w:rPr>
              <w:t>І чийрик – 17 с.</w:t>
            </w:r>
          </w:p>
        </w:tc>
      </w:tr>
      <w:tr w:rsidR="00A240B0" w:rsidRPr="0000136C" w:rsidTr="007E381D">
        <w:trPr>
          <w:trHeight w:val="427"/>
        </w:trPr>
        <w:tc>
          <w:tcPr>
            <w:tcW w:w="14884" w:type="dxa"/>
            <w:gridSpan w:val="4"/>
            <w:tcBorders>
              <w:top w:val="single" w:sz="4" w:space="0" w:color="000000" w:themeColor="text1"/>
              <w:left w:val="single" w:sz="4" w:space="0" w:color="000000" w:themeColor="text1"/>
              <w:right w:val="single" w:sz="4" w:space="0" w:color="auto"/>
            </w:tcBorders>
            <w:shd w:val="clear" w:color="auto" w:fill="auto"/>
            <w:hideMark/>
          </w:tcPr>
          <w:p w:rsidR="00A240B0" w:rsidRPr="0000136C" w:rsidRDefault="00A240B0" w:rsidP="007E381D">
            <w:pPr>
              <w:tabs>
                <w:tab w:val="left" w:pos="6127"/>
                <w:tab w:val="center" w:pos="7407"/>
                <w:tab w:val="center" w:pos="7476"/>
              </w:tabs>
              <w:ind w:left="147"/>
              <w:rPr>
                <w:b/>
                <w:sz w:val="28"/>
                <w:szCs w:val="28"/>
              </w:rPr>
            </w:pPr>
            <w:r>
              <w:rPr>
                <w:b/>
                <w:sz w:val="28"/>
                <w:szCs w:val="28"/>
              </w:rPr>
              <w:tab/>
            </w:r>
            <w:r w:rsidRPr="0000136C">
              <w:rPr>
                <w:b/>
                <w:sz w:val="28"/>
                <w:szCs w:val="28"/>
              </w:rPr>
              <w:t>Кечамбаран (абатал хьалхара) мур</w:t>
            </w:r>
          </w:p>
        </w:tc>
      </w:tr>
      <w:tr w:rsidR="00A240B0" w:rsidRPr="0000136C" w:rsidTr="007E381D">
        <w:trPr>
          <w:cantSplit/>
          <w:trHeight w:val="645"/>
        </w:trPr>
        <w:tc>
          <w:tcPr>
            <w:tcW w:w="993" w:type="dxa"/>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2" w:space="0" w:color="auto"/>
              <w:left w:val="single" w:sz="4" w:space="0" w:color="000000" w:themeColor="text1"/>
              <w:bottom w:val="single" w:sz="4" w:space="0" w:color="auto"/>
              <w:right w:val="single" w:sz="4" w:space="0" w:color="000000" w:themeColor="text1"/>
            </w:tcBorders>
          </w:tcPr>
          <w:p w:rsidR="00A240B0" w:rsidRPr="005C6B8C" w:rsidRDefault="00A240B0" w:rsidP="007E381D">
            <w:pPr>
              <w:rPr>
                <w:sz w:val="28"/>
                <w:szCs w:val="28"/>
              </w:rPr>
            </w:pPr>
            <w:r w:rsidRPr="005C6B8C">
              <w:rPr>
                <w:sz w:val="28"/>
                <w:szCs w:val="28"/>
              </w:rPr>
              <w:t>1амийнарг карладаккхар</w:t>
            </w:r>
          </w:p>
        </w:tc>
        <w:tc>
          <w:tcPr>
            <w:tcW w:w="992" w:type="dxa"/>
            <w:tcBorders>
              <w:top w:val="single" w:sz="4" w:space="0" w:color="auto"/>
              <w:left w:val="single" w:sz="4" w:space="0" w:color="000000" w:themeColor="text1"/>
              <w:bottom w:val="single" w:sz="4" w:space="0" w:color="auto"/>
              <w:right w:val="single" w:sz="4" w:space="0" w:color="auto"/>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auto"/>
              <w:left w:val="single" w:sz="4" w:space="0" w:color="000000" w:themeColor="text1"/>
              <w:right w:val="single" w:sz="4" w:space="0" w:color="000000" w:themeColor="text1"/>
            </w:tcBorders>
          </w:tcPr>
          <w:p w:rsidR="00A240B0" w:rsidRPr="00CD6281" w:rsidRDefault="00A240B0" w:rsidP="007E381D">
            <w:pPr>
              <w:pStyle w:val="a7"/>
              <w:shd w:val="clear" w:color="auto" w:fill="FFFFFF"/>
              <w:spacing w:before="0" w:beforeAutospacing="0" w:after="150" w:afterAutospacing="0" w:line="300" w:lineRule="atLeast"/>
              <w:rPr>
                <w:color w:val="555555"/>
                <w:sz w:val="28"/>
                <w:szCs w:val="28"/>
              </w:rPr>
            </w:pPr>
            <w:r w:rsidRPr="00CD6281">
              <w:rPr>
                <w:color w:val="555555"/>
                <w:sz w:val="28"/>
                <w:szCs w:val="28"/>
              </w:rPr>
              <w:t xml:space="preserve">Хьалхарчу классехь вайна еша а, </w:t>
            </w:r>
            <w:proofErr w:type="gramStart"/>
            <w:r w:rsidRPr="00CD6281">
              <w:rPr>
                <w:color w:val="555555"/>
                <w:sz w:val="28"/>
                <w:szCs w:val="28"/>
              </w:rPr>
              <w:t>язъян</w:t>
            </w:r>
            <w:proofErr w:type="gramEnd"/>
            <w:r w:rsidRPr="00CD6281">
              <w:rPr>
                <w:color w:val="555555"/>
                <w:sz w:val="28"/>
                <w:szCs w:val="28"/>
              </w:rPr>
              <w:t xml:space="preserve"> а 1емина. Ткъа х1инца 1амийнарг </w:t>
            </w:r>
            <w:proofErr w:type="gramStart"/>
            <w:r w:rsidRPr="00CD6281">
              <w:rPr>
                <w:color w:val="555555"/>
                <w:sz w:val="28"/>
                <w:szCs w:val="28"/>
              </w:rPr>
              <w:t>карла</w:t>
            </w:r>
            <w:proofErr w:type="gramEnd"/>
            <w:r w:rsidRPr="00CD6281">
              <w:rPr>
                <w:color w:val="555555"/>
                <w:sz w:val="28"/>
                <w:szCs w:val="28"/>
              </w:rPr>
              <w:t xml:space="preserve"> а доккхуш, вайн хаарш кхид1а а шордийр ду вай.</w:t>
            </w:r>
          </w:p>
          <w:p w:rsidR="00A240B0" w:rsidRPr="0000136C" w:rsidRDefault="00A240B0" w:rsidP="007E381D">
            <w:pPr>
              <w:rPr>
                <w:sz w:val="28"/>
                <w:szCs w:val="28"/>
              </w:rPr>
            </w:pPr>
          </w:p>
        </w:tc>
      </w:tr>
      <w:tr w:rsidR="00A240B0" w:rsidRPr="0000136C" w:rsidTr="007E381D">
        <w:trPr>
          <w:cantSplit/>
          <w:trHeight w:val="1072"/>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1амийнарг карладаккхар</w:t>
            </w:r>
          </w:p>
        </w:tc>
        <w:tc>
          <w:tcPr>
            <w:tcW w:w="992" w:type="dxa"/>
            <w:tcBorders>
              <w:top w:val="nil"/>
              <w:left w:val="single" w:sz="4" w:space="0" w:color="000000" w:themeColor="text1"/>
              <w:bottom w:val="single" w:sz="4" w:space="0" w:color="auto"/>
              <w:right w:val="single" w:sz="4" w:space="0" w:color="000000" w:themeColor="text1"/>
            </w:tcBorders>
            <w:hideMark/>
          </w:tcPr>
          <w:p w:rsidR="00A240B0" w:rsidRPr="0000136C" w:rsidRDefault="00A240B0" w:rsidP="007E381D">
            <w:pPr>
              <w:jc w:val="center"/>
              <w:rPr>
                <w:sz w:val="28"/>
                <w:szCs w:val="28"/>
              </w:rPr>
            </w:pPr>
          </w:p>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auto"/>
              <w:right w:val="single" w:sz="4" w:space="0" w:color="000000" w:themeColor="text1"/>
            </w:tcBorders>
          </w:tcPr>
          <w:p w:rsidR="00A240B0" w:rsidRPr="0000136C" w:rsidRDefault="00A240B0" w:rsidP="007E381D">
            <w:pPr>
              <w:jc w:val="both"/>
              <w:rPr>
                <w:sz w:val="28"/>
                <w:szCs w:val="28"/>
              </w:rPr>
            </w:pPr>
          </w:p>
        </w:tc>
      </w:tr>
      <w:tr w:rsidR="00A240B0" w:rsidRPr="0000136C" w:rsidTr="007E381D">
        <w:trPr>
          <w:cantSplit/>
          <w:trHeight w:val="69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4C63B5" w:rsidRDefault="00A240B0" w:rsidP="007E381D">
            <w:pPr>
              <w:jc w:val="both"/>
              <w:rPr>
                <w:sz w:val="28"/>
                <w:szCs w:val="28"/>
              </w:rPr>
            </w:pPr>
            <w:r w:rsidRPr="005C6B8C">
              <w:rPr>
                <w:sz w:val="28"/>
                <w:szCs w:val="28"/>
              </w:rPr>
              <w:t xml:space="preserve">Мукъаза зевне   аз (1), элп  </w:t>
            </w:r>
            <w:r>
              <w:rPr>
                <w:sz w:val="28"/>
                <w:szCs w:val="28"/>
                <w:lang w:val="en-US"/>
              </w:rPr>
              <w:t>I</w:t>
            </w:r>
            <w:r w:rsidRPr="005C6B8C">
              <w:rPr>
                <w:sz w:val="28"/>
                <w:szCs w:val="28"/>
              </w:rPr>
              <w:t xml:space="preserve">  .</w:t>
            </w:r>
          </w:p>
        </w:tc>
        <w:tc>
          <w:tcPr>
            <w:tcW w:w="992"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p>
          <w:p w:rsidR="00A240B0" w:rsidRPr="0000136C" w:rsidRDefault="00A240B0" w:rsidP="007E381D">
            <w:pPr>
              <w:jc w:val="center"/>
              <w:rPr>
                <w:sz w:val="28"/>
                <w:szCs w:val="28"/>
              </w:rPr>
            </w:pPr>
            <w:r>
              <w:rPr>
                <w:sz w:val="28"/>
                <w:szCs w:val="28"/>
              </w:rPr>
              <w:t>1</w:t>
            </w:r>
          </w:p>
        </w:tc>
        <w:tc>
          <w:tcPr>
            <w:tcW w:w="8193" w:type="dxa"/>
            <w:vMerge w:val="restart"/>
            <w:tcBorders>
              <w:top w:val="single" w:sz="4" w:space="0" w:color="auto"/>
              <w:left w:val="single" w:sz="4" w:space="0" w:color="000000" w:themeColor="text1"/>
              <w:right w:val="single" w:sz="4" w:space="0" w:color="000000" w:themeColor="text1"/>
            </w:tcBorders>
          </w:tcPr>
          <w:p w:rsidR="00A240B0" w:rsidRPr="00CD6281" w:rsidRDefault="00A240B0" w:rsidP="007E381D">
            <w:pPr>
              <w:jc w:val="both"/>
              <w:rPr>
                <w:sz w:val="28"/>
                <w:szCs w:val="28"/>
              </w:rPr>
            </w:pPr>
            <w:r w:rsidRPr="00CD6281">
              <w:rPr>
                <w:sz w:val="28"/>
                <w:szCs w:val="28"/>
              </w:rPr>
              <w:t>Мукъаза  зевне    аз (</w:t>
            </w:r>
            <w:r w:rsidRPr="00CD6281">
              <w:rPr>
                <w:sz w:val="28"/>
                <w:szCs w:val="28"/>
                <w:lang w:val="en-US"/>
              </w:rPr>
              <w:t>I</w:t>
            </w:r>
            <w:r w:rsidRPr="00CD6281">
              <w:rPr>
                <w:sz w:val="28"/>
                <w:szCs w:val="28"/>
              </w:rPr>
              <w:t xml:space="preserve">)  довзийтар, элп Йй  довзийтар. Элп  </w:t>
            </w:r>
            <w:r>
              <w:rPr>
                <w:b/>
                <w:sz w:val="28"/>
                <w:szCs w:val="28"/>
                <w:lang w:val="en-US"/>
              </w:rPr>
              <w:t>I</w:t>
            </w:r>
            <w:r>
              <w:rPr>
                <w:b/>
                <w:sz w:val="28"/>
                <w:szCs w:val="28"/>
              </w:rPr>
              <w:t xml:space="preserve"> </w:t>
            </w:r>
            <w:r w:rsidRPr="00CD6281">
              <w:rPr>
                <w:sz w:val="28"/>
                <w:szCs w:val="28"/>
              </w:rPr>
              <w:t>дешан  юьххьехь,  чаккхенгахь, юккъехь деша 1амор.</w:t>
            </w:r>
          </w:p>
          <w:p w:rsidR="00A240B0" w:rsidRPr="0000136C" w:rsidRDefault="00A240B0" w:rsidP="007E381D">
            <w:pPr>
              <w:pStyle w:val="afe"/>
              <w:spacing w:after="0"/>
              <w:rPr>
                <w:rFonts w:ascii="Times New Roman" w:hAnsi="Times New Roman" w:cs="Times New Roman"/>
                <w:sz w:val="28"/>
                <w:szCs w:val="28"/>
              </w:rPr>
            </w:pPr>
          </w:p>
        </w:tc>
      </w:tr>
      <w:tr w:rsidR="00A240B0" w:rsidRPr="0000136C" w:rsidTr="007E381D">
        <w:trPr>
          <w:cantSplit/>
          <w:trHeight w:val="62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jc w:val="both"/>
              <w:rPr>
                <w:sz w:val="28"/>
                <w:szCs w:val="28"/>
              </w:rPr>
            </w:pPr>
            <w:r w:rsidRPr="005C6B8C">
              <w:rPr>
                <w:sz w:val="28"/>
                <w:szCs w:val="28"/>
              </w:rPr>
              <w:t xml:space="preserve">Мукъаза зевне   аз (1), элп  </w:t>
            </w:r>
            <w:r>
              <w:rPr>
                <w:sz w:val="28"/>
                <w:szCs w:val="28"/>
                <w:lang w:val="en-US"/>
              </w:rPr>
              <w:t>I</w:t>
            </w:r>
            <w:r w:rsidRPr="005C6B8C">
              <w:rPr>
                <w:sz w:val="28"/>
                <w:szCs w:val="28"/>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00136C" w:rsidRDefault="00A240B0" w:rsidP="007E381D">
            <w:pPr>
              <w:rPr>
                <w:sz w:val="28"/>
                <w:szCs w:val="28"/>
              </w:rPr>
            </w:pPr>
          </w:p>
        </w:tc>
      </w:tr>
      <w:tr w:rsidR="00A240B0" w:rsidRPr="0000136C" w:rsidTr="007E381D">
        <w:trPr>
          <w:cantSplit/>
          <w:trHeight w:val="608"/>
        </w:trPr>
        <w:tc>
          <w:tcPr>
            <w:tcW w:w="993" w:type="dxa"/>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5C6B8C" w:rsidRDefault="00A240B0" w:rsidP="007E381D">
            <w:pPr>
              <w:rPr>
                <w:sz w:val="28"/>
                <w:szCs w:val="28"/>
              </w:rPr>
            </w:pPr>
            <w:r w:rsidRPr="005C6B8C">
              <w:rPr>
                <w:sz w:val="28"/>
                <w:szCs w:val="28"/>
              </w:rPr>
              <w:t>Элп «ь»</w:t>
            </w:r>
          </w:p>
        </w:tc>
        <w:tc>
          <w:tcPr>
            <w:tcW w:w="992"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A240B0" w:rsidRPr="0000136C" w:rsidRDefault="00A240B0" w:rsidP="007E381D">
            <w:pPr>
              <w:jc w:val="center"/>
              <w:rPr>
                <w:sz w:val="28"/>
                <w:szCs w:val="28"/>
              </w:rPr>
            </w:pPr>
            <w:r>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jc w:val="both"/>
              <w:rPr>
                <w:sz w:val="28"/>
                <w:szCs w:val="28"/>
              </w:rPr>
            </w:pPr>
            <w:r w:rsidRPr="00CD6281">
              <w:rPr>
                <w:sz w:val="28"/>
                <w:szCs w:val="28"/>
              </w:rPr>
              <w:t xml:space="preserve">Элп Ь  довзийтар. Элп  </w:t>
            </w:r>
            <w:r w:rsidRPr="00CD6281">
              <w:rPr>
                <w:b/>
                <w:sz w:val="28"/>
                <w:szCs w:val="28"/>
              </w:rPr>
              <w:t>ь</w:t>
            </w:r>
            <w:r w:rsidRPr="00CD6281">
              <w:rPr>
                <w:sz w:val="28"/>
                <w:szCs w:val="28"/>
              </w:rPr>
              <w:t>дешан    чаккхенгахь, юккъехь деша 1амор.</w:t>
            </w:r>
          </w:p>
          <w:p w:rsidR="00A240B0" w:rsidRPr="00CD6281" w:rsidRDefault="00A240B0" w:rsidP="007E381D">
            <w:pPr>
              <w:rPr>
                <w:sz w:val="28"/>
                <w:szCs w:val="28"/>
              </w:rPr>
            </w:pPr>
          </w:p>
        </w:tc>
      </w:tr>
      <w:tr w:rsidR="00A240B0" w:rsidRPr="0000136C" w:rsidTr="007E381D">
        <w:trPr>
          <w:cantSplit/>
          <w:trHeight w:val="437"/>
        </w:trPr>
        <w:tc>
          <w:tcPr>
            <w:tcW w:w="993" w:type="dxa"/>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Pr>
                <w:sz w:val="28"/>
                <w:szCs w:val="28"/>
              </w:rPr>
              <w:t>Тест№1</w:t>
            </w:r>
          </w:p>
        </w:tc>
        <w:tc>
          <w:tcPr>
            <w:tcW w:w="992" w:type="dxa"/>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69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Элп «ъ»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rPr>
                <w:sz w:val="28"/>
                <w:szCs w:val="28"/>
              </w:rPr>
            </w:pPr>
            <w:r>
              <w:rPr>
                <w:sz w:val="28"/>
                <w:szCs w:val="28"/>
              </w:rPr>
              <w:t xml:space="preserve">Элп </w:t>
            </w:r>
            <w:r w:rsidRPr="00CD6281">
              <w:rPr>
                <w:sz w:val="28"/>
                <w:szCs w:val="28"/>
              </w:rPr>
              <w:t xml:space="preserve">Ъ девзар ду берашна. Нийса а , кхеташ а  элп  </w:t>
            </w:r>
            <w:r w:rsidRPr="00CD6281">
              <w:rPr>
                <w:b/>
                <w:sz w:val="28"/>
                <w:szCs w:val="28"/>
              </w:rPr>
              <w:t xml:space="preserve">Ъ </w:t>
            </w:r>
            <w:r w:rsidRPr="00CD6281">
              <w:rPr>
                <w:sz w:val="28"/>
                <w:szCs w:val="28"/>
              </w:rPr>
              <w:t xml:space="preserve">  юкъадог1у дешнаш деша  1емар ду</w:t>
            </w:r>
            <w:proofErr w:type="gramStart"/>
            <w:r w:rsidRPr="00CD6281">
              <w:rPr>
                <w:sz w:val="28"/>
                <w:szCs w:val="28"/>
              </w:rPr>
              <w:t>.Б</w:t>
            </w:r>
            <w:proofErr w:type="gramEnd"/>
            <w:r w:rsidRPr="00CD6281">
              <w:rPr>
                <w:sz w:val="28"/>
                <w:szCs w:val="28"/>
              </w:rPr>
              <w:t>ерашна  девзар ду цо лелош долу ши г1уллакх</w:t>
            </w:r>
          </w:p>
        </w:tc>
      </w:tr>
      <w:tr w:rsidR="00A240B0" w:rsidRPr="0000136C" w:rsidTr="007E381D">
        <w:trPr>
          <w:cantSplit/>
          <w:trHeight w:val="68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Элп «ъ»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68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(Хь), элп  Хьхь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 xml:space="preserve">Мукъаза </w:t>
            </w:r>
            <w:r w:rsidRPr="00CD6281">
              <w:rPr>
                <w:sz w:val="28"/>
                <w:szCs w:val="28"/>
              </w:rPr>
              <w:t>къора     аз (Хь)  довзийтар, элп Хьхь довзийтар. Элп  Хь</w:t>
            </w:r>
            <w:proofErr w:type="gramStart"/>
            <w:r>
              <w:rPr>
                <w:sz w:val="28"/>
                <w:szCs w:val="28"/>
              </w:rPr>
              <w:t>,</w:t>
            </w:r>
            <w:r w:rsidRPr="00CD6281">
              <w:rPr>
                <w:sz w:val="28"/>
                <w:szCs w:val="28"/>
              </w:rPr>
              <w:t>х</w:t>
            </w:r>
            <w:proofErr w:type="gramEnd"/>
            <w:r w:rsidRPr="00CD6281">
              <w:rPr>
                <w:sz w:val="28"/>
                <w:szCs w:val="28"/>
              </w:rPr>
              <w:t>ь дешан  юьххьехь,  чаккхенгахь, юккъехь деша 1амор.</w:t>
            </w:r>
          </w:p>
          <w:p w:rsidR="00A240B0" w:rsidRPr="00CD6281" w:rsidRDefault="00A240B0" w:rsidP="007E381D">
            <w:pPr>
              <w:rPr>
                <w:sz w:val="28"/>
                <w:szCs w:val="28"/>
              </w:rPr>
            </w:pPr>
          </w:p>
        </w:tc>
      </w:tr>
      <w:tr w:rsidR="00A240B0" w:rsidRPr="0000136C" w:rsidTr="007E381D">
        <w:trPr>
          <w:cantSplit/>
          <w:trHeight w:val="6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(Хь), элп  Хьхь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64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jc w:val="both"/>
              <w:rPr>
                <w:sz w:val="28"/>
                <w:szCs w:val="28"/>
              </w:rPr>
            </w:pPr>
            <w:r w:rsidRPr="005C6B8C">
              <w:rPr>
                <w:sz w:val="28"/>
                <w:szCs w:val="28"/>
              </w:rPr>
              <w:t>Мукъаза  къора    аз (Кх), элп  Кхкх.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 xml:space="preserve">Мукъаза къора  аз (КХ) </w:t>
            </w:r>
            <w:r w:rsidRPr="00CD6281">
              <w:rPr>
                <w:sz w:val="28"/>
                <w:szCs w:val="28"/>
              </w:rPr>
              <w:t>довзи</w:t>
            </w:r>
            <w:r>
              <w:rPr>
                <w:sz w:val="28"/>
                <w:szCs w:val="28"/>
              </w:rPr>
              <w:t xml:space="preserve">йтар, элп Кхкх  довзийтар. Элп </w:t>
            </w:r>
            <w:r w:rsidRPr="00CD6281">
              <w:rPr>
                <w:sz w:val="28"/>
                <w:szCs w:val="28"/>
              </w:rPr>
              <w:t>Кх</w:t>
            </w:r>
            <w:proofErr w:type="gramStart"/>
            <w:r>
              <w:rPr>
                <w:sz w:val="28"/>
                <w:szCs w:val="28"/>
              </w:rPr>
              <w:t>,</w:t>
            </w:r>
            <w:r w:rsidRPr="00CD6281">
              <w:rPr>
                <w:sz w:val="28"/>
                <w:szCs w:val="28"/>
              </w:rPr>
              <w:t>к</w:t>
            </w:r>
            <w:proofErr w:type="gramEnd"/>
            <w:r w:rsidRPr="00CD6281">
              <w:rPr>
                <w:sz w:val="28"/>
                <w:szCs w:val="28"/>
              </w:rPr>
              <w:t>х  дешан  юьххьехь,  чаккхенгахь, юккъехь деша 1амор.</w:t>
            </w:r>
          </w:p>
          <w:p w:rsidR="00A240B0" w:rsidRPr="00CD6281" w:rsidRDefault="00A240B0" w:rsidP="007E381D">
            <w:pPr>
              <w:rPr>
                <w:sz w:val="28"/>
                <w:szCs w:val="28"/>
              </w:rPr>
            </w:pPr>
          </w:p>
        </w:tc>
      </w:tr>
      <w:tr w:rsidR="00A240B0" w:rsidRPr="0000136C" w:rsidTr="007E381D">
        <w:trPr>
          <w:cantSplit/>
          <w:trHeight w:val="59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jc w:val="both"/>
              <w:rPr>
                <w:sz w:val="28"/>
                <w:szCs w:val="28"/>
              </w:rPr>
            </w:pPr>
            <w:r w:rsidRPr="005C6B8C">
              <w:rPr>
                <w:sz w:val="28"/>
                <w:szCs w:val="28"/>
              </w:rPr>
              <w:t>Мукъаза  къора    аз (Кх), элп  Кхкх.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(Къ), элп  Къкъ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 xml:space="preserve">Мукъаза къора </w:t>
            </w:r>
            <w:r w:rsidRPr="00CD6281">
              <w:rPr>
                <w:sz w:val="28"/>
                <w:szCs w:val="28"/>
              </w:rPr>
              <w:t xml:space="preserve"> аз (КЪ)  довз</w:t>
            </w:r>
            <w:r>
              <w:rPr>
                <w:sz w:val="28"/>
                <w:szCs w:val="28"/>
              </w:rPr>
              <w:t>ийтар, элп Къкъ  довзийтар. Элп</w:t>
            </w:r>
            <w:r w:rsidRPr="00CD6281">
              <w:rPr>
                <w:sz w:val="28"/>
                <w:szCs w:val="28"/>
              </w:rPr>
              <w:t>Къ</w:t>
            </w:r>
            <w:proofErr w:type="gramStart"/>
            <w:r>
              <w:rPr>
                <w:sz w:val="28"/>
                <w:szCs w:val="28"/>
              </w:rPr>
              <w:t>,</w:t>
            </w:r>
            <w:r w:rsidRPr="00CD6281">
              <w:rPr>
                <w:sz w:val="28"/>
                <w:szCs w:val="28"/>
              </w:rPr>
              <w:t>к</w:t>
            </w:r>
            <w:proofErr w:type="gramEnd"/>
            <w:r w:rsidRPr="00CD6281">
              <w:rPr>
                <w:sz w:val="28"/>
                <w:szCs w:val="28"/>
              </w:rPr>
              <w:t>ъ  дешан  юьххьехь,  чаккхенгахь, юккъехь деша 1амор.</w:t>
            </w:r>
          </w:p>
          <w:p w:rsidR="00A240B0" w:rsidRPr="00CD6281" w:rsidRDefault="00A240B0" w:rsidP="007E381D">
            <w:pPr>
              <w:rPr>
                <w:sz w:val="28"/>
                <w:szCs w:val="28"/>
              </w:rPr>
            </w:pPr>
          </w:p>
        </w:tc>
      </w:tr>
      <w:tr w:rsidR="00A240B0" w:rsidRPr="0000136C" w:rsidTr="007E381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(Къ), элп  Къкъ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00136C" w:rsidRDefault="00A240B0" w:rsidP="007E381D">
            <w:pPr>
              <w:jc w:val="center"/>
              <w:rPr>
                <w:sz w:val="28"/>
                <w:szCs w:val="28"/>
              </w:rPr>
            </w:pP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647"/>
        </w:trPr>
        <w:tc>
          <w:tcPr>
            <w:tcW w:w="993" w:type="dxa"/>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5C6B8C" w:rsidRDefault="00A240B0" w:rsidP="007E381D">
            <w:pPr>
              <w:rPr>
                <w:sz w:val="28"/>
                <w:szCs w:val="28"/>
              </w:rPr>
            </w:pPr>
            <w:r w:rsidRPr="005C6B8C">
              <w:rPr>
                <w:sz w:val="28"/>
                <w:szCs w:val="28"/>
              </w:rPr>
              <w:t xml:space="preserve">Мукъаза зевне   аз (Г), элп </w:t>
            </w:r>
            <w:proofErr w:type="gramStart"/>
            <w:r w:rsidRPr="005C6B8C">
              <w:rPr>
                <w:sz w:val="28"/>
                <w:szCs w:val="28"/>
              </w:rPr>
              <w:t>Гг</w:t>
            </w:r>
            <w:proofErr w:type="gramEnd"/>
          </w:p>
        </w:tc>
        <w:tc>
          <w:tcPr>
            <w:tcW w:w="992" w:type="dxa"/>
            <w:tcBorders>
              <w:top w:val="single" w:sz="4" w:space="0" w:color="000000" w:themeColor="text1"/>
              <w:left w:val="single" w:sz="4" w:space="0" w:color="000000" w:themeColor="text1"/>
              <w:bottom w:val="single" w:sz="4" w:space="0" w:color="auto"/>
              <w:right w:val="single" w:sz="4" w:space="0" w:color="auto"/>
            </w:tcBorders>
            <w:hideMark/>
          </w:tcPr>
          <w:p w:rsidR="00A240B0" w:rsidRPr="0000136C" w:rsidRDefault="00A240B0" w:rsidP="007E381D">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auto"/>
              <w:right w:val="single" w:sz="4" w:space="0" w:color="auto"/>
            </w:tcBorders>
          </w:tcPr>
          <w:p w:rsidR="00A240B0" w:rsidRPr="00CD6281" w:rsidRDefault="00A240B0" w:rsidP="007E381D">
            <w:pPr>
              <w:rPr>
                <w:sz w:val="28"/>
                <w:szCs w:val="28"/>
              </w:rPr>
            </w:pPr>
            <w:r>
              <w:rPr>
                <w:sz w:val="28"/>
                <w:szCs w:val="28"/>
              </w:rPr>
              <w:t>М</w:t>
            </w:r>
            <w:r w:rsidRPr="00CD6281">
              <w:rPr>
                <w:sz w:val="28"/>
                <w:szCs w:val="28"/>
              </w:rPr>
              <w:t xml:space="preserve">укъаза  зевне    аз </w:t>
            </w:r>
            <w:r w:rsidRPr="00CD6281">
              <w:rPr>
                <w:b/>
                <w:sz w:val="28"/>
                <w:szCs w:val="28"/>
              </w:rPr>
              <w:t>(Г)</w:t>
            </w:r>
            <w:r w:rsidRPr="00CD6281">
              <w:rPr>
                <w:sz w:val="28"/>
                <w:szCs w:val="28"/>
              </w:rPr>
              <w:t xml:space="preserve">  довзийтар, элп </w:t>
            </w:r>
            <w:proofErr w:type="gramStart"/>
            <w:r w:rsidRPr="00CD6281">
              <w:rPr>
                <w:b/>
                <w:sz w:val="28"/>
                <w:szCs w:val="28"/>
              </w:rPr>
              <w:t>Гг</w:t>
            </w:r>
            <w:proofErr w:type="gramEnd"/>
            <w:r w:rsidRPr="00CD6281">
              <w:rPr>
                <w:sz w:val="28"/>
                <w:szCs w:val="28"/>
              </w:rPr>
              <w:t xml:space="preserve"> довзийтар. Элп </w:t>
            </w:r>
            <w:proofErr w:type="gramStart"/>
            <w:r w:rsidRPr="00CD6281">
              <w:rPr>
                <w:b/>
                <w:sz w:val="28"/>
                <w:szCs w:val="28"/>
              </w:rPr>
              <w:t>Гг</w:t>
            </w:r>
            <w:proofErr w:type="gramEnd"/>
            <w:r w:rsidRPr="00CD6281">
              <w:rPr>
                <w:b/>
                <w:sz w:val="28"/>
                <w:szCs w:val="28"/>
              </w:rPr>
              <w:t xml:space="preserve"> </w:t>
            </w:r>
            <w:r w:rsidRPr="00CD6281">
              <w:rPr>
                <w:sz w:val="28"/>
                <w:szCs w:val="28"/>
              </w:rPr>
              <w:t>дешан  юьххьехь,  чаккхенгахь, юккъехь деша 1амор.</w:t>
            </w:r>
          </w:p>
        </w:tc>
      </w:tr>
      <w:tr w:rsidR="00A240B0" w:rsidRPr="0000136C" w:rsidTr="007E381D">
        <w:trPr>
          <w:cantSplit/>
          <w:trHeight w:val="728"/>
        </w:trPr>
        <w:tc>
          <w:tcPr>
            <w:tcW w:w="148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center"/>
              <w:rPr>
                <w:sz w:val="28"/>
                <w:szCs w:val="28"/>
              </w:rPr>
            </w:pPr>
            <w:r w:rsidRPr="00CD6281">
              <w:rPr>
                <w:b/>
                <w:sz w:val="28"/>
                <w:szCs w:val="28"/>
              </w:rPr>
              <w:t xml:space="preserve">І </w:t>
            </w:r>
            <w:proofErr w:type="spellStart"/>
            <w:r w:rsidRPr="00CD6281">
              <w:rPr>
                <w:b/>
                <w:sz w:val="28"/>
                <w:szCs w:val="28"/>
              </w:rPr>
              <w:t>І</w:t>
            </w:r>
            <w:proofErr w:type="spellEnd"/>
            <w:r w:rsidRPr="00CD6281">
              <w:rPr>
                <w:b/>
                <w:sz w:val="28"/>
                <w:szCs w:val="28"/>
              </w:rPr>
              <w:t>- чийрик 17 сахьт</w:t>
            </w:r>
          </w:p>
        </w:tc>
      </w:tr>
      <w:tr w:rsidR="00A240B0" w:rsidRPr="0000136C" w:rsidTr="007E381D">
        <w:trPr>
          <w:cantSplit/>
          <w:trHeight w:val="69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 xml:space="preserve">Мукъаза зевне   аз (Г), элп </w:t>
            </w:r>
            <w:proofErr w:type="gramStart"/>
            <w:r w:rsidRPr="005C6B8C">
              <w:rPr>
                <w:sz w:val="28"/>
                <w:szCs w:val="28"/>
              </w:rPr>
              <w:t>Гг</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r>
              <w:rPr>
                <w:sz w:val="28"/>
                <w:szCs w:val="28"/>
              </w:rPr>
              <w:t xml:space="preserve">Мукъаза </w:t>
            </w:r>
            <w:r w:rsidRPr="00CD6281">
              <w:rPr>
                <w:sz w:val="28"/>
                <w:szCs w:val="28"/>
              </w:rPr>
              <w:t xml:space="preserve">зевне    аз </w:t>
            </w:r>
            <w:r w:rsidRPr="00CD6281">
              <w:rPr>
                <w:b/>
                <w:sz w:val="28"/>
                <w:szCs w:val="28"/>
              </w:rPr>
              <w:t>(Г)</w:t>
            </w:r>
            <w:r w:rsidRPr="00CD6281">
              <w:rPr>
                <w:sz w:val="28"/>
                <w:szCs w:val="28"/>
              </w:rPr>
              <w:t xml:space="preserve">  довзийтар, элп </w:t>
            </w:r>
            <w:proofErr w:type="gramStart"/>
            <w:r w:rsidRPr="00CD6281">
              <w:rPr>
                <w:b/>
                <w:sz w:val="28"/>
                <w:szCs w:val="28"/>
              </w:rPr>
              <w:t>Гг</w:t>
            </w:r>
            <w:proofErr w:type="gramEnd"/>
            <w:r w:rsidRPr="00CD6281">
              <w:rPr>
                <w:sz w:val="28"/>
                <w:szCs w:val="28"/>
              </w:rPr>
              <w:t xml:space="preserve"> довзийтар. Элп </w:t>
            </w:r>
            <w:proofErr w:type="gramStart"/>
            <w:r w:rsidRPr="00CD6281">
              <w:rPr>
                <w:b/>
                <w:sz w:val="28"/>
                <w:szCs w:val="28"/>
              </w:rPr>
              <w:t>Гг</w:t>
            </w:r>
            <w:proofErr w:type="gramEnd"/>
            <w:r w:rsidRPr="00CD6281">
              <w:rPr>
                <w:b/>
                <w:sz w:val="28"/>
                <w:szCs w:val="28"/>
              </w:rPr>
              <w:t xml:space="preserve"> </w:t>
            </w:r>
            <w:r w:rsidRPr="00CD6281">
              <w:rPr>
                <w:sz w:val="28"/>
                <w:szCs w:val="28"/>
              </w:rPr>
              <w:t>дешан  юьххьехь,  чаккхенгахь, юккъехь деша 1амор.</w:t>
            </w:r>
          </w:p>
        </w:tc>
      </w:tr>
      <w:tr w:rsidR="00A240B0" w:rsidRPr="0000136C" w:rsidTr="007E381D">
        <w:trPr>
          <w:cantSplit/>
          <w:trHeight w:val="69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зевне   аз (Г</w:t>
            </w:r>
            <w:proofErr w:type="gramStart"/>
            <w:r w:rsidRPr="005C6B8C">
              <w:rPr>
                <w:sz w:val="28"/>
                <w:szCs w:val="28"/>
              </w:rPr>
              <w:t>1</w:t>
            </w:r>
            <w:proofErr w:type="gramEnd"/>
            <w:r w:rsidRPr="005C6B8C">
              <w:rPr>
                <w:sz w:val="28"/>
                <w:szCs w:val="28"/>
              </w:rPr>
              <w:t>),  элп  Г1г1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укъаза  зевне    аз </w:t>
            </w:r>
            <w:r w:rsidRPr="00CD6281">
              <w:rPr>
                <w:b/>
                <w:sz w:val="28"/>
                <w:szCs w:val="28"/>
              </w:rPr>
              <w:t>(Г</w:t>
            </w:r>
            <w:proofErr w:type="gramStart"/>
            <w:r w:rsidRPr="00CD6281">
              <w:rPr>
                <w:b/>
                <w:sz w:val="28"/>
                <w:szCs w:val="28"/>
              </w:rPr>
              <w:t>1</w:t>
            </w:r>
            <w:proofErr w:type="gramEnd"/>
            <w:r w:rsidRPr="00CD6281">
              <w:rPr>
                <w:b/>
                <w:sz w:val="28"/>
                <w:szCs w:val="28"/>
              </w:rPr>
              <w:t>)</w:t>
            </w:r>
            <w:r w:rsidRPr="00CD6281">
              <w:rPr>
                <w:sz w:val="28"/>
                <w:szCs w:val="28"/>
              </w:rPr>
              <w:t xml:space="preserve">  довзийтар, элп </w:t>
            </w:r>
            <w:r w:rsidRPr="00CD6281">
              <w:rPr>
                <w:b/>
                <w:sz w:val="28"/>
                <w:szCs w:val="28"/>
              </w:rPr>
              <w:t>Г1г1</w:t>
            </w:r>
            <w:r w:rsidRPr="00CD6281">
              <w:rPr>
                <w:sz w:val="28"/>
                <w:szCs w:val="28"/>
              </w:rPr>
              <w:t xml:space="preserve"> довзийтар. Элп </w:t>
            </w:r>
            <w:r w:rsidRPr="00CD6281">
              <w:rPr>
                <w:b/>
                <w:sz w:val="28"/>
                <w:szCs w:val="28"/>
              </w:rPr>
              <w:t xml:space="preserve">Г1г1  </w:t>
            </w:r>
            <w:r w:rsidRPr="00CD6281">
              <w:rPr>
                <w:sz w:val="28"/>
                <w:szCs w:val="28"/>
              </w:rPr>
              <w:t>дешан  юьххьехь,  чаккхенгахь, юккъехь деша 1амор.</w:t>
            </w:r>
          </w:p>
          <w:p w:rsidR="00A240B0" w:rsidRPr="00CD6281" w:rsidRDefault="00A240B0" w:rsidP="007E381D">
            <w:pPr>
              <w:rPr>
                <w:sz w:val="28"/>
                <w:szCs w:val="28"/>
              </w:rPr>
            </w:pPr>
          </w:p>
        </w:tc>
      </w:tr>
      <w:tr w:rsidR="00A240B0" w:rsidRPr="0000136C" w:rsidTr="007E381D">
        <w:trPr>
          <w:cantSplit/>
          <w:trHeight w:val="55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зевне   аз (Г</w:t>
            </w:r>
            <w:proofErr w:type="gramStart"/>
            <w:r w:rsidRPr="005C6B8C">
              <w:rPr>
                <w:sz w:val="28"/>
                <w:szCs w:val="28"/>
              </w:rPr>
              <w:t>1</w:t>
            </w:r>
            <w:proofErr w:type="gramEnd"/>
            <w:r w:rsidRPr="005C6B8C">
              <w:rPr>
                <w:sz w:val="28"/>
                <w:szCs w:val="28"/>
              </w:rPr>
              <w:t>),  элп  Г1г1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auto"/>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56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 xml:space="preserve">Мукъа   аз (Аь), элп   Аь </w:t>
            </w:r>
            <w:proofErr w:type="spellStart"/>
            <w:r w:rsidRPr="005C6B8C">
              <w:rPr>
                <w:sz w:val="28"/>
                <w:szCs w:val="28"/>
              </w:rPr>
              <w:t>аь</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auto"/>
              <w:left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   аз </w:t>
            </w:r>
            <w:r w:rsidRPr="00CD6281">
              <w:rPr>
                <w:b/>
                <w:sz w:val="28"/>
                <w:szCs w:val="28"/>
              </w:rPr>
              <w:t xml:space="preserve">(Аь), </w:t>
            </w:r>
            <w:r w:rsidRPr="00CD6281">
              <w:rPr>
                <w:sz w:val="28"/>
                <w:szCs w:val="28"/>
              </w:rPr>
              <w:t xml:space="preserve">элп </w:t>
            </w:r>
            <w:r w:rsidRPr="00CD6281">
              <w:rPr>
                <w:b/>
                <w:sz w:val="28"/>
                <w:szCs w:val="28"/>
              </w:rPr>
              <w:t>Аьаь</w:t>
            </w:r>
            <w:r w:rsidRPr="00CD6281">
              <w:rPr>
                <w:sz w:val="28"/>
                <w:szCs w:val="28"/>
              </w:rPr>
              <w:t xml:space="preserve">  довзийтар. Элп </w:t>
            </w:r>
            <w:r w:rsidRPr="00CD6281">
              <w:rPr>
                <w:b/>
                <w:sz w:val="28"/>
                <w:szCs w:val="28"/>
              </w:rPr>
              <w:t>Аьаь</w:t>
            </w:r>
            <w:r w:rsidRPr="00CD6281">
              <w:rPr>
                <w:sz w:val="28"/>
                <w:szCs w:val="28"/>
              </w:rPr>
              <w:t xml:space="preserve"> дешан юьххьехь,  юккъехь, чаккхенгахь деша 1амор.</w:t>
            </w:r>
          </w:p>
          <w:p w:rsidR="00A240B0" w:rsidRPr="00CD6281" w:rsidRDefault="00A240B0" w:rsidP="007E381D">
            <w:pPr>
              <w:rPr>
                <w:sz w:val="28"/>
                <w:szCs w:val="28"/>
              </w:rPr>
            </w:pPr>
          </w:p>
        </w:tc>
      </w:tr>
      <w:tr w:rsidR="00A240B0" w:rsidRPr="0000136C" w:rsidTr="007E381D">
        <w:trPr>
          <w:cantSplit/>
          <w:trHeight w:val="66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 xml:space="preserve">Мукъа   аз (Аь), элп   Аь </w:t>
            </w:r>
            <w:proofErr w:type="spellStart"/>
            <w:r w:rsidRPr="005C6B8C">
              <w:rPr>
                <w:sz w:val="28"/>
                <w:szCs w:val="28"/>
              </w:rPr>
              <w:t>аь</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56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 xml:space="preserve">Мукъа   аз (Оь), элп   Оь </w:t>
            </w:r>
            <w:proofErr w:type="spellStart"/>
            <w:r w:rsidRPr="005C6B8C">
              <w:rPr>
                <w:sz w:val="28"/>
                <w:szCs w:val="28"/>
              </w:rPr>
              <w:t>оь</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auto"/>
              <w:left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   аз </w:t>
            </w:r>
            <w:r w:rsidRPr="00CD6281">
              <w:rPr>
                <w:b/>
                <w:sz w:val="28"/>
                <w:szCs w:val="28"/>
              </w:rPr>
              <w:t xml:space="preserve">(Оь), </w:t>
            </w:r>
            <w:r w:rsidRPr="00CD6281">
              <w:rPr>
                <w:sz w:val="28"/>
                <w:szCs w:val="28"/>
              </w:rPr>
              <w:t xml:space="preserve">элп </w:t>
            </w:r>
            <w:r w:rsidRPr="00CD6281">
              <w:rPr>
                <w:b/>
                <w:sz w:val="28"/>
                <w:szCs w:val="28"/>
              </w:rPr>
              <w:t>Оьоь</w:t>
            </w:r>
            <w:r w:rsidRPr="00CD6281">
              <w:rPr>
                <w:sz w:val="28"/>
                <w:szCs w:val="28"/>
              </w:rPr>
              <w:t xml:space="preserve">  довзийтар. Элп </w:t>
            </w:r>
            <w:r w:rsidRPr="00CD6281">
              <w:rPr>
                <w:b/>
                <w:sz w:val="28"/>
                <w:szCs w:val="28"/>
              </w:rPr>
              <w:t>Оьоь</w:t>
            </w:r>
            <w:r w:rsidRPr="00CD6281">
              <w:rPr>
                <w:sz w:val="28"/>
                <w:szCs w:val="28"/>
              </w:rPr>
              <w:t xml:space="preserve"> дешан юьххьехь,  юккъехь, чаккхенгахь деша 1амор.</w:t>
            </w:r>
          </w:p>
          <w:p w:rsidR="00A240B0" w:rsidRPr="00CD6281" w:rsidRDefault="00A240B0" w:rsidP="007E381D">
            <w:pPr>
              <w:rPr>
                <w:sz w:val="28"/>
                <w:szCs w:val="28"/>
              </w:rPr>
            </w:pPr>
          </w:p>
        </w:tc>
      </w:tr>
      <w:tr w:rsidR="00A240B0" w:rsidRPr="0000136C" w:rsidTr="007E381D">
        <w:trPr>
          <w:cantSplit/>
          <w:trHeight w:val="55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 xml:space="preserve">Мукъа   аз (Оь), элп   Оь </w:t>
            </w:r>
            <w:proofErr w:type="spellStart"/>
            <w:r w:rsidRPr="005C6B8C">
              <w:rPr>
                <w:sz w:val="28"/>
                <w:szCs w:val="28"/>
              </w:rPr>
              <w:t>оь</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56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 xml:space="preserve">Мукъа   аз (Уь), элп   Уь </w:t>
            </w:r>
            <w:proofErr w:type="spellStart"/>
            <w:r w:rsidRPr="005C6B8C">
              <w:rPr>
                <w:sz w:val="28"/>
                <w:szCs w:val="28"/>
              </w:rPr>
              <w:t>уь</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   аз </w:t>
            </w:r>
            <w:r w:rsidRPr="00CD6281">
              <w:rPr>
                <w:b/>
                <w:sz w:val="28"/>
                <w:szCs w:val="28"/>
              </w:rPr>
              <w:t xml:space="preserve">(Уь), </w:t>
            </w:r>
            <w:r w:rsidRPr="00CD6281">
              <w:rPr>
                <w:sz w:val="28"/>
                <w:szCs w:val="28"/>
              </w:rPr>
              <w:t xml:space="preserve">элп </w:t>
            </w:r>
            <w:r w:rsidRPr="00CD6281">
              <w:rPr>
                <w:b/>
                <w:sz w:val="28"/>
                <w:szCs w:val="28"/>
              </w:rPr>
              <w:t>Уьуь</w:t>
            </w:r>
            <w:r w:rsidRPr="00CD6281">
              <w:rPr>
                <w:sz w:val="28"/>
                <w:szCs w:val="28"/>
              </w:rPr>
              <w:t xml:space="preserve">  довзийтар. Элп </w:t>
            </w:r>
            <w:r w:rsidRPr="00CD6281">
              <w:rPr>
                <w:b/>
                <w:sz w:val="28"/>
                <w:szCs w:val="28"/>
              </w:rPr>
              <w:t>Уьуь</w:t>
            </w:r>
            <w:r w:rsidRPr="00CD6281">
              <w:rPr>
                <w:sz w:val="28"/>
                <w:szCs w:val="28"/>
              </w:rPr>
              <w:t xml:space="preserve"> дешан юьххьехь,  юккъехь, чаккхенгахь деша 1амор.</w:t>
            </w:r>
          </w:p>
          <w:p w:rsidR="00A240B0" w:rsidRPr="00CD6281" w:rsidRDefault="00A240B0" w:rsidP="007E381D">
            <w:pPr>
              <w:rPr>
                <w:sz w:val="28"/>
                <w:szCs w:val="28"/>
              </w:rPr>
            </w:pPr>
          </w:p>
        </w:tc>
      </w:tr>
      <w:tr w:rsidR="00A240B0" w:rsidRPr="0000136C" w:rsidTr="007E381D">
        <w:trPr>
          <w:cantSplit/>
          <w:trHeight w:val="56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 xml:space="preserve">Мукъа   аз (Уь), элп   Уь </w:t>
            </w:r>
            <w:proofErr w:type="spellStart"/>
            <w:r w:rsidRPr="005C6B8C">
              <w:rPr>
                <w:sz w:val="28"/>
                <w:szCs w:val="28"/>
              </w:rPr>
              <w:t>уь</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hideMark/>
          </w:tcPr>
          <w:p w:rsidR="00A240B0" w:rsidRPr="00CD6281" w:rsidRDefault="00A240B0" w:rsidP="007E381D">
            <w:pPr>
              <w:rPr>
                <w:sz w:val="28"/>
                <w:szCs w:val="28"/>
              </w:rPr>
            </w:pPr>
          </w:p>
        </w:tc>
      </w:tr>
      <w:tr w:rsidR="00A240B0" w:rsidRPr="0000136C" w:rsidTr="007E381D">
        <w:trPr>
          <w:cantSplit/>
          <w:trHeight w:val="5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(Ч), элп Чч</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укъаза  къора   аз (Ч)  а</w:t>
            </w:r>
            <w:proofErr w:type="gramStart"/>
            <w:r w:rsidRPr="00CD6281">
              <w:rPr>
                <w:sz w:val="28"/>
                <w:szCs w:val="28"/>
              </w:rPr>
              <w:t xml:space="preserve"> ,</w:t>
            </w:r>
            <w:proofErr w:type="gramEnd"/>
            <w:r w:rsidRPr="00CD6281">
              <w:rPr>
                <w:sz w:val="28"/>
                <w:szCs w:val="28"/>
              </w:rPr>
              <w:t xml:space="preserve"> элп Чч  довзийтар. Элп Чч  дешан  </w:t>
            </w:r>
            <w:r w:rsidRPr="00CD6281">
              <w:rPr>
                <w:sz w:val="28"/>
                <w:szCs w:val="28"/>
              </w:rPr>
              <w:lastRenderedPageBreak/>
              <w:t>юьххьехь,  чаккхенгахь, юккъехь деша 1амор.</w:t>
            </w:r>
          </w:p>
          <w:p w:rsidR="00A240B0" w:rsidRPr="00CD6281" w:rsidRDefault="00A240B0" w:rsidP="007E381D">
            <w:pPr>
              <w:rPr>
                <w:sz w:val="28"/>
                <w:szCs w:val="28"/>
              </w:rPr>
            </w:pPr>
          </w:p>
        </w:tc>
      </w:tr>
      <w:tr w:rsidR="00A240B0" w:rsidRPr="0000136C" w:rsidTr="007E381D">
        <w:trPr>
          <w:cantSplit/>
          <w:trHeight w:val="56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(Ч), элп Чч</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54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(Ч</w:t>
            </w:r>
            <w:proofErr w:type="gramStart"/>
            <w:r w:rsidRPr="005C6B8C">
              <w:rPr>
                <w:sz w:val="28"/>
                <w:szCs w:val="28"/>
              </w:rPr>
              <w:t>1</w:t>
            </w:r>
            <w:proofErr w:type="gramEnd"/>
            <w:r w:rsidRPr="005C6B8C">
              <w:rPr>
                <w:sz w:val="28"/>
                <w:szCs w:val="28"/>
              </w:rPr>
              <w:t>), элп Ч1ч1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укъаза  къора     аз </w:t>
            </w:r>
            <w:r w:rsidRPr="00CD6281">
              <w:rPr>
                <w:b/>
                <w:sz w:val="28"/>
                <w:szCs w:val="28"/>
              </w:rPr>
              <w:t>(Ч</w:t>
            </w:r>
            <w:proofErr w:type="gramStart"/>
            <w:r w:rsidRPr="00CD6281">
              <w:rPr>
                <w:b/>
                <w:sz w:val="28"/>
                <w:szCs w:val="28"/>
              </w:rPr>
              <w:t>1</w:t>
            </w:r>
            <w:proofErr w:type="gramEnd"/>
            <w:r w:rsidRPr="00CD6281">
              <w:rPr>
                <w:b/>
                <w:sz w:val="28"/>
                <w:szCs w:val="28"/>
              </w:rPr>
              <w:t>)</w:t>
            </w:r>
            <w:r w:rsidRPr="00CD6281">
              <w:rPr>
                <w:sz w:val="28"/>
                <w:szCs w:val="28"/>
              </w:rPr>
              <w:t xml:space="preserve">  довзийтар, элп </w:t>
            </w:r>
            <w:r w:rsidRPr="00CD6281">
              <w:rPr>
                <w:b/>
                <w:sz w:val="28"/>
                <w:szCs w:val="28"/>
              </w:rPr>
              <w:t>Ч1ч1</w:t>
            </w:r>
            <w:r w:rsidRPr="00CD6281">
              <w:rPr>
                <w:sz w:val="28"/>
                <w:szCs w:val="28"/>
              </w:rPr>
              <w:t xml:space="preserve">  довзийтар. Элп  </w:t>
            </w:r>
            <w:r w:rsidRPr="00CD6281">
              <w:rPr>
                <w:b/>
                <w:sz w:val="28"/>
                <w:szCs w:val="28"/>
              </w:rPr>
              <w:t xml:space="preserve">Ч1ч1 </w:t>
            </w:r>
            <w:r w:rsidRPr="00CD6281">
              <w:rPr>
                <w:sz w:val="28"/>
                <w:szCs w:val="28"/>
              </w:rPr>
              <w:t xml:space="preserve">  дешан  юьххьехь деша 1амор.</w:t>
            </w:r>
          </w:p>
          <w:p w:rsidR="00A240B0" w:rsidRPr="00CD6281" w:rsidRDefault="00A240B0" w:rsidP="007E381D">
            <w:pPr>
              <w:rPr>
                <w:sz w:val="28"/>
                <w:szCs w:val="28"/>
              </w:rPr>
            </w:pPr>
          </w:p>
        </w:tc>
      </w:tr>
      <w:tr w:rsidR="00A240B0" w:rsidRPr="0000136C" w:rsidTr="007E381D">
        <w:trPr>
          <w:cantSplit/>
          <w:trHeight w:val="54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(Ч</w:t>
            </w:r>
            <w:proofErr w:type="gramStart"/>
            <w:r w:rsidRPr="005C6B8C">
              <w:rPr>
                <w:sz w:val="28"/>
                <w:szCs w:val="28"/>
              </w:rPr>
              <w:t>1</w:t>
            </w:r>
            <w:proofErr w:type="gramEnd"/>
            <w:r w:rsidRPr="005C6B8C">
              <w:rPr>
                <w:sz w:val="28"/>
                <w:szCs w:val="28"/>
              </w:rPr>
              <w:t>), элп Ч1ч1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46BEB" w:rsidRDefault="00A240B0" w:rsidP="007E381D">
            <w:pPr>
              <w:jc w:val="center"/>
              <w:rPr>
                <w:sz w:val="28"/>
                <w:szCs w:val="28"/>
                <w:lang w:val="en-US"/>
              </w:rPr>
            </w:pPr>
            <w:r>
              <w:rPr>
                <w:sz w:val="28"/>
                <w:szCs w:val="28"/>
                <w:lang w:val="en-US"/>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55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(Т</w:t>
            </w:r>
            <w:proofErr w:type="gramStart"/>
            <w:r w:rsidRPr="005C6B8C">
              <w:rPr>
                <w:sz w:val="28"/>
                <w:szCs w:val="28"/>
              </w:rPr>
              <w:t>1</w:t>
            </w:r>
            <w:proofErr w:type="gramEnd"/>
            <w:r w:rsidRPr="005C6B8C">
              <w:rPr>
                <w:sz w:val="28"/>
                <w:szCs w:val="28"/>
              </w:rPr>
              <w:t>), элп  Т1т1</w:t>
            </w:r>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auto"/>
              <w:right w:val="single" w:sz="4" w:space="0" w:color="auto"/>
            </w:tcBorders>
          </w:tcPr>
          <w:p w:rsidR="00A240B0" w:rsidRPr="00CD6281" w:rsidRDefault="00A240B0" w:rsidP="007E381D">
            <w:pPr>
              <w:jc w:val="both"/>
              <w:rPr>
                <w:sz w:val="28"/>
                <w:szCs w:val="28"/>
              </w:rPr>
            </w:pPr>
            <w:r>
              <w:rPr>
                <w:sz w:val="28"/>
                <w:szCs w:val="28"/>
              </w:rPr>
              <w:t>М</w:t>
            </w:r>
            <w:r w:rsidRPr="00CD6281">
              <w:rPr>
                <w:sz w:val="28"/>
                <w:szCs w:val="28"/>
              </w:rPr>
              <w:t xml:space="preserve">укъаза  къора     аз </w:t>
            </w:r>
            <w:r w:rsidRPr="00CD6281">
              <w:rPr>
                <w:b/>
                <w:sz w:val="28"/>
                <w:szCs w:val="28"/>
              </w:rPr>
              <w:t>(Т</w:t>
            </w:r>
            <w:proofErr w:type="gramStart"/>
            <w:r w:rsidRPr="00CD6281">
              <w:rPr>
                <w:b/>
                <w:sz w:val="28"/>
                <w:szCs w:val="28"/>
              </w:rPr>
              <w:t>1</w:t>
            </w:r>
            <w:proofErr w:type="gramEnd"/>
            <w:r w:rsidRPr="00CD6281">
              <w:rPr>
                <w:b/>
                <w:sz w:val="28"/>
                <w:szCs w:val="28"/>
              </w:rPr>
              <w:t>)</w:t>
            </w:r>
            <w:r w:rsidRPr="00CD6281">
              <w:rPr>
                <w:sz w:val="28"/>
                <w:szCs w:val="28"/>
              </w:rPr>
              <w:t xml:space="preserve">  довзийтар, элп </w:t>
            </w:r>
            <w:r w:rsidRPr="00CD6281">
              <w:rPr>
                <w:b/>
                <w:sz w:val="28"/>
                <w:szCs w:val="28"/>
              </w:rPr>
              <w:t>Т1т1</w:t>
            </w:r>
            <w:r w:rsidRPr="00CD6281">
              <w:rPr>
                <w:sz w:val="28"/>
                <w:szCs w:val="28"/>
              </w:rPr>
              <w:t xml:space="preserve">  довзийтар. Элп  Къкъ  дешан  юьххьехь  деша 1амор.</w:t>
            </w:r>
          </w:p>
          <w:p w:rsidR="00A240B0" w:rsidRPr="00CD6281" w:rsidRDefault="00A240B0" w:rsidP="007E381D">
            <w:pPr>
              <w:rPr>
                <w:sz w:val="28"/>
                <w:szCs w:val="28"/>
              </w:rPr>
            </w:pPr>
          </w:p>
        </w:tc>
      </w:tr>
      <w:tr w:rsidR="00A240B0" w:rsidRPr="0000136C" w:rsidTr="007E381D">
        <w:trPr>
          <w:cantSplit/>
          <w:trHeight w:val="56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(Т</w:t>
            </w:r>
            <w:proofErr w:type="gramStart"/>
            <w:r w:rsidRPr="005C6B8C">
              <w:rPr>
                <w:sz w:val="28"/>
                <w:szCs w:val="28"/>
              </w:rPr>
              <w:t>1</w:t>
            </w:r>
            <w:proofErr w:type="gramEnd"/>
            <w:r w:rsidRPr="005C6B8C">
              <w:rPr>
                <w:sz w:val="28"/>
                <w:szCs w:val="28"/>
              </w:rPr>
              <w:t>), элп  Т1т1</w:t>
            </w:r>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auto"/>
              <w:bottom w:val="single" w:sz="4" w:space="0" w:color="000000" w:themeColor="text1"/>
              <w:right w:val="single" w:sz="4" w:space="0" w:color="auto"/>
            </w:tcBorders>
          </w:tcPr>
          <w:p w:rsidR="00A240B0" w:rsidRPr="00CD6281" w:rsidRDefault="00A240B0" w:rsidP="007E381D">
            <w:pPr>
              <w:rPr>
                <w:sz w:val="28"/>
                <w:szCs w:val="28"/>
              </w:rPr>
            </w:pPr>
          </w:p>
        </w:tc>
      </w:tr>
      <w:tr w:rsidR="00A240B0" w:rsidRPr="0000136C" w:rsidTr="007E381D">
        <w:trPr>
          <w:cantSplit/>
          <w:trHeight w:val="68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зевне   аз (Ж), элп Жж</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укъаза  зевне    аз </w:t>
            </w:r>
            <w:r w:rsidRPr="00CD6281">
              <w:rPr>
                <w:b/>
                <w:sz w:val="28"/>
                <w:szCs w:val="28"/>
              </w:rPr>
              <w:t>(Ж)</w:t>
            </w:r>
            <w:r w:rsidRPr="00CD6281">
              <w:rPr>
                <w:sz w:val="28"/>
                <w:szCs w:val="28"/>
              </w:rPr>
              <w:t xml:space="preserve">  довзийтар, элп </w:t>
            </w:r>
            <w:r w:rsidRPr="00CD6281">
              <w:rPr>
                <w:b/>
                <w:sz w:val="28"/>
                <w:szCs w:val="28"/>
              </w:rPr>
              <w:t>Жж</w:t>
            </w:r>
            <w:r w:rsidRPr="00CD6281">
              <w:rPr>
                <w:sz w:val="28"/>
                <w:szCs w:val="28"/>
              </w:rPr>
              <w:t xml:space="preserve">  довзийтар. Элп </w:t>
            </w:r>
            <w:r w:rsidRPr="00CD6281">
              <w:rPr>
                <w:b/>
                <w:sz w:val="28"/>
                <w:szCs w:val="28"/>
              </w:rPr>
              <w:t xml:space="preserve">Жж  </w:t>
            </w:r>
            <w:r w:rsidRPr="00CD6281">
              <w:rPr>
                <w:sz w:val="28"/>
                <w:szCs w:val="28"/>
              </w:rPr>
              <w:t>дешан  юьххьехь,  чаккхенгахь, юккъехь деша 1амор.</w:t>
            </w:r>
          </w:p>
          <w:p w:rsidR="00A240B0" w:rsidRPr="00CD6281" w:rsidRDefault="00A240B0" w:rsidP="007E381D">
            <w:pPr>
              <w:rPr>
                <w:sz w:val="28"/>
                <w:szCs w:val="28"/>
              </w:rPr>
            </w:pPr>
          </w:p>
        </w:tc>
      </w:tr>
      <w:tr w:rsidR="00A240B0" w:rsidRPr="0000136C" w:rsidTr="007E381D">
        <w:trPr>
          <w:cantSplit/>
          <w:trHeight w:val="68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зевне   аз (Ж), элп Жж</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697"/>
        </w:trPr>
        <w:tc>
          <w:tcPr>
            <w:tcW w:w="148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ind w:left="113" w:right="113"/>
              <w:jc w:val="center"/>
              <w:rPr>
                <w:sz w:val="28"/>
                <w:szCs w:val="28"/>
              </w:rPr>
            </w:pPr>
            <w:r w:rsidRPr="00CD6281">
              <w:rPr>
                <w:b/>
                <w:sz w:val="28"/>
                <w:szCs w:val="28"/>
              </w:rPr>
              <w:t xml:space="preserve">І </w:t>
            </w:r>
            <w:proofErr w:type="spellStart"/>
            <w:r w:rsidRPr="00CD6281">
              <w:rPr>
                <w:b/>
                <w:sz w:val="28"/>
                <w:szCs w:val="28"/>
              </w:rPr>
              <w:t>І</w:t>
            </w:r>
            <w:proofErr w:type="spellEnd"/>
            <w:r w:rsidRPr="00CD6281">
              <w:rPr>
                <w:b/>
                <w:sz w:val="28"/>
                <w:szCs w:val="28"/>
              </w:rPr>
              <w:t xml:space="preserve"> </w:t>
            </w:r>
            <w:proofErr w:type="spellStart"/>
            <w:r w:rsidRPr="00CD6281">
              <w:rPr>
                <w:b/>
                <w:sz w:val="28"/>
                <w:szCs w:val="28"/>
              </w:rPr>
              <w:t>І</w:t>
            </w:r>
            <w:proofErr w:type="spellEnd"/>
            <w:r w:rsidRPr="00CD6281">
              <w:rPr>
                <w:b/>
                <w:sz w:val="28"/>
                <w:szCs w:val="28"/>
              </w:rPr>
              <w:t>- чийрик 20 сахьт</w:t>
            </w:r>
          </w:p>
        </w:tc>
      </w:tr>
      <w:tr w:rsidR="00A240B0" w:rsidRPr="0000136C" w:rsidTr="007E381D">
        <w:trPr>
          <w:cantSplit/>
          <w:trHeight w:val="68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(Х</w:t>
            </w:r>
            <w:proofErr w:type="gramStart"/>
            <w:r w:rsidRPr="005C6B8C">
              <w:rPr>
                <w:sz w:val="28"/>
                <w:szCs w:val="28"/>
              </w:rPr>
              <w:t>1</w:t>
            </w:r>
            <w:proofErr w:type="gramEnd"/>
            <w:r w:rsidRPr="005C6B8C">
              <w:rPr>
                <w:sz w:val="28"/>
                <w:szCs w:val="28"/>
              </w:rPr>
              <w:t>),  элп Х1х1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rPr>
                <w:sz w:val="28"/>
                <w:szCs w:val="28"/>
              </w:rPr>
            </w:pPr>
            <w:r>
              <w:rPr>
                <w:sz w:val="28"/>
                <w:szCs w:val="28"/>
              </w:rPr>
              <w:t>М</w:t>
            </w:r>
            <w:r w:rsidRPr="00CD6281">
              <w:rPr>
                <w:sz w:val="28"/>
                <w:szCs w:val="28"/>
              </w:rPr>
              <w:t xml:space="preserve">укъаза  къора  аз </w:t>
            </w:r>
            <w:r w:rsidRPr="00CD6281">
              <w:rPr>
                <w:b/>
                <w:sz w:val="28"/>
                <w:szCs w:val="28"/>
              </w:rPr>
              <w:t>(Х</w:t>
            </w:r>
            <w:proofErr w:type="gramStart"/>
            <w:r w:rsidRPr="00CD6281">
              <w:rPr>
                <w:b/>
                <w:sz w:val="28"/>
                <w:szCs w:val="28"/>
              </w:rPr>
              <w:t>1</w:t>
            </w:r>
            <w:proofErr w:type="gramEnd"/>
            <w:r w:rsidRPr="00CD6281">
              <w:rPr>
                <w:b/>
                <w:sz w:val="28"/>
                <w:szCs w:val="28"/>
              </w:rPr>
              <w:t>)</w:t>
            </w:r>
            <w:r w:rsidRPr="00CD6281">
              <w:rPr>
                <w:sz w:val="28"/>
                <w:szCs w:val="28"/>
              </w:rPr>
              <w:t xml:space="preserve"> , элп  </w:t>
            </w:r>
            <w:r w:rsidRPr="00CD6281">
              <w:rPr>
                <w:b/>
                <w:sz w:val="28"/>
                <w:szCs w:val="28"/>
              </w:rPr>
              <w:t>Х1х1</w:t>
            </w:r>
            <w:r w:rsidRPr="00CD6281">
              <w:rPr>
                <w:sz w:val="28"/>
                <w:szCs w:val="28"/>
              </w:rPr>
              <w:t xml:space="preserve"> довзийтар.  Элп </w:t>
            </w:r>
            <w:r w:rsidRPr="00CD6281">
              <w:rPr>
                <w:b/>
                <w:sz w:val="28"/>
                <w:szCs w:val="28"/>
              </w:rPr>
              <w:t>Х1х1</w:t>
            </w:r>
            <w:r w:rsidRPr="00CD6281">
              <w:rPr>
                <w:sz w:val="28"/>
                <w:szCs w:val="28"/>
              </w:rPr>
              <w:t xml:space="preserve">  дешан юьххьехь,  юккъехь</w:t>
            </w:r>
            <w:proofErr w:type="gramStart"/>
            <w:r w:rsidRPr="00CD6281">
              <w:rPr>
                <w:sz w:val="28"/>
                <w:szCs w:val="28"/>
              </w:rPr>
              <w:t xml:space="preserve">  ,</w:t>
            </w:r>
            <w:proofErr w:type="gramEnd"/>
            <w:r w:rsidRPr="00CD6281">
              <w:rPr>
                <w:sz w:val="28"/>
                <w:szCs w:val="28"/>
              </w:rPr>
              <w:t xml:space="preserve"> чаккхенгахь  деша 1амор.</w:t>
            </w:r>
          </w:p>
          <w:p w:rsidR="00A240B0" w:rsidRPr="00CD6281" w:rsidRDefault="00A240B0" w:rsidP="007E381D">
            <w:pPr>
              <w:rPr>
                <w:sz w:val="28"/>
                <w:szCs w:val="28"/>
              </w:rPr>
            </w:pPr>
          </w:p>
        </w:tc>
      </w:tr>
      <w:tr w:rsidR="00A240B0" w:rsidRPr="0000136C" w:rsidTr="007E381D">
        <w:trPr>
          <w:cantSplit/>
          <w:trHeight w:val="68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color w:val="FF0000"/>
                <w:sz w:val="28"/>
                <w:szCs w:val="28"/>
              </w:rPr>
            </w:pPr>
            <w:r w:rsidRPr="005C6B8C">
              <w:rPr>
                <w:sz w:val="28"/>
                <w:szCs w:val="28"/>
              </w:rPr>
              <w:t>Мукъаза  къора  аз (Х</w:t>
            </w:r>
            <w:proofErr w:type="gramStart"/>
            <w:r w:rsidRPr="005C6B8C">
              <w:rPr>
                <w:sz w:val="28"/>
                <w:szCs w:val="28"/>
              </w:rPr>
              <w:t>1</w:t>
            </w:r>
            <w:proofErr w:type="gramEnd"/>
            <w:r w:rsidRPr="005C6B8C">
              <w:rPr>
                <w:sz w:val="28"/>
                <w:szCs w:val="28"/>
              </w:rPr>
              <w:t>),  элп Х1х1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6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(К</w:t>
            </w:r>
            <w:proofErr w:type="gramStart"/>
            <w:r w:rsidRPr="005C6B8C">
              <w:rPr>
                <w:sz w:val="28"/>
                <w:szCs w:val="28"/>
              </w:rPr>
              <w:t>1</w:t>
            </w:r>
            <w:proofErr w:type="gramEnd"/>
            <w:r w:rsidRPr="005C6B8C">
              <w:rPr>
                <w:sz w:val="28"/>
                <w:szCs w:val="28"/>
              </w:rPr>
              <w:t>),  элп К1к1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rPr>
                <w:sz w:val="28"/>
                <w:szCs w:val="28"/>
              </w:rPr>
            </w:pPr>
            <w:r>
              <w:rPr>
                <w:sz w:val="28"/>
                <w:szCs w:val="28"/>
              </w:rPr>
              <w:t>М</w:t>
            </w:r>
            <w:r w:rsidRPr="00CD6281">
              <w:rPr>
                <w:sz w:val="28"/>
                <w:szCs w:val="28"/>
              </w:rPr>
              <w:t xml:space="preserve">укъаза  къора  аз </w:t>
            </w:r>
            <w:r w:rsidRPr="00CD6281">
              <w:rPr>
                <w:b/>
                <w:sz w:val="28"/>
                <w:szCs w:val="28"/>
              </w:rPr>
              <w:t>(К</w:t>
            </w:r>
            <w:proofErr w:type="gramStart"/>
            <w:r w:rsidRPr="00CD6281">
              <w:rPr>
                <w:b/>
                <w:sz w:val="28"/>
                <w:szCs w:val="28"/>
              </w:rPr>
              <w:t>1</w:t>
            </w:r>
            <w:proofErr w:type="gramEnd"/>
            <w:r w:rsidRPr="00CD6281">
              <w:rPr>
                <w:b/>
                <w:sz w:val="28"/>
                <w:szCs w:val="28"/>
              </w:rPr>
              <w:t>)</w:t>
            </w:r>
            <w:r w:rsidRPr="00CD6281">
              <w:rPr>
                <w:sz w:val="28"/>
                <w:szCs w:val="28"/>
              </w:rPr>
              <w:t xml:space="preserve"> , элп  </w:t>
            </w:r>
            <w:r w:rsidRPr="00CD6281">
              <w:rPr>
                <w:b/>
                <w:sz w:val="28"/>
                <w:szCs w:val="28"/>
              </w:rPr>
              <w:t>К1к1</w:t>
            </w:r>
            <w:r w:rsidRPr="00CD6281">
              <w:rPr>
                <w:sz w:val="28"/>
                <w:szCs w:val="28"/>
              </w:rPr>
              <w:t xml:space="preserve"> довзийтар.  Элп </w:t>
            </w:r>
            <w:r w:rsidRPr="00CD6281">
              <w:rPr>
                <w:b/>
                <w:sz w:val="28"/>
                <w:szCs w:val="28"/>
              </w:rPr>
              <w:t>К1к1</w:t>
            </w:r>
            <w:r w:rsidRPr="00CD6281">
              <w:rPr>
                <w:sz w:val="28"/>
                <w:szCs w:val="28"/>
              </w:rPr>
              <w:t xml:space="preserve">  дешан юьххьехь  деша 1амор.</w:t>
            </w:r>
          </w:p>
          <w:p w:rsidR="00A240B0" w:rsidRPr="00CD6281" w:rsidRDefault="00A240B0" w:rsidP="007E381D">
            <w:pPr>
              <w:rPr>
                <w:sz w:val="28"/>
                <w:szCs w:val="28"/>
              </w:rPr>
            </w:pPr>
          </w:p>
        </w:tc>
      </w:tr>
      <w:tr w:rsidR="00A240B0" w:rsidRPr="0000136C" w:rsidTr="007E381D">
        <w:trPr>
          <w:cantSplit/>
          <w:trHeight w:val="64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(К</w:t>
            </w:r>
            <w:proofErr w:type="gramStart"/>
            <w:r w:rsidRPr="005C6B8C">
              <w:rPr>
                <w:sz w:val="28"/>
                <w:szCs w:val="28"/>
              </w:rPr>
              <w:t>1</w:t>
            </w:r>
            <w:proofErr w:type="gramEnd"/>
            <w:r w:rsidRPr="005C6B8C">
              <w:rPr>
                <w:sz w:val="28"/>
                <w:szCs w:val="28"/>
              </w:rPr>
              <w:t>),  элп К1к1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65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   элп Юю</w:t>
            </w:r>
            <w:proofErr w:type="gramStart"/>
            <w:r w:rsidRPr="005C6B8C">
              <w:rPr>
                <w:sz w:val="28"/>
                <w:szCs w:val="28"/>
              </w:rPr>
              <w:t xml:space="preserve"> ,</w:t>
            </w:r>
            <w:proofErr w:type="gramEnd"/>
            <w:r w:rsidRPr="005C6B8C">
              <w:rPr>
                <w:sz w:val="28"/>
                <w:szCs w:val="28"/>
              </w:rPr>
              <w:t xml:space="preserve">  аьзнаш  (Й), (У)</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Pr>
                <w:sz w:val="28"/>
                <w:szCs w:val="28"/>
              </w:rPr>
              <w:t>1</w:t>
            </w:r>
          </w:p>
        </w:tc>
        <w:tc>
          <w:tcPr>
            <w:tcW w:w="8193" w:type="dxa"/>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   элп </w:t>
            </w:r>
            <w:r w:rsidRPr="00CD6281">
              <w:rPr>
                <w:b/>
                <w:sz w:val="28"/>
                <w:szCs w:val="28"/>
              </w:rPr>
              <w:t>Юю  довзийтар</w:t>
            </w:r>
            <w:proofErr w:type="gramStart"/>
            <w:r w:rsidRPr="00CD6281">
              <w:rPr>
                <w:b/>
                <w:sz w:val="28"/>
                <w:szCs w:val="28"/>
              </w:rPr>
              <w:t xml:space="preserve"> ,</w:t>
            </w:r>
            <w:proofErr w:type="gramEnd"/>
            <w:r w:rsidRPr="00CD6281">
              <w:rPr>
                <w:sz w:val="28"/>
                <w:szCs w:val="28"/>
              </w:rPr>
              <w:t xml:space="preserve">цо шиъ  аз билгалдар  д1акхачор </w:t>
            </w:r>
            <w:r w:rsidRPr="00CD6281">
              <w:rPr>
                <w:b/>
                <w:sz w:val="28"/>
                <w:szCs w:val="28"/>
              </w:rPr>
              <w:t>(Й), (У).</w:t>
            </w:r>
            <w:r w:rsidRPr="00CD6281">
              <w:rPr>
                <w:sz w:val="28"/>
                <w:szCs w:val="28"/>
              </w:rPr>
              <w:t xml:space="preserve"> Элп </w:t>
            </w:r>
            <w:r w:rsidRPr="00CD6281">
              <w:rPr>
                <w:b/>
                <w:sz w:val="28"/>
                <w:szCs w:val="28"/>
              </w:rPr>
              <w:t xml:space="preserve">Юю    </w:t>
            </w:r>
            <w:r w:rsidRPr="00CD6281">
              <w:rPr>
                <w:sz w:val="28"/>
                <w:szCs w:val="28"/>
              </w:rPr>
              <w:t>дешан юьххьехь,  юккъехь, чаккхенгахь деша 1амор.</w:t>
            </w:r>
          </w:p>
          <w:p w:rsidR="00A240B0" w:rsidRPr="00CD6281" w:rsidRDefault="00A240B0" w:rsidP="007E381D">
            <w:pPr>
              <w:rPr>
                <w:sz w:val="28"/>
                <w:szCs w:val="28"/>
              </w:rPr>
            </w:pPr>
          </w:p>
        </w:tc>
      </w:tr>
      <w:tr w:rsidR="00A240B0" w:rsidRPr="0000136C" w:rsidTr="007E381D">
        <w:trPr>
          <w:cantSplit/>
          <w:trHeight w:val="63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   элп Юьюь</w:t>
            </w:r>
            <w:proofErr w:type="gramStart"/>
            <w:r w:rsidRPr="005C6B8C">
              <w:rPr>
                <w:sz w:val="28"/>
                <w:szCs w:val="28"/>
              </w:rPr>
              <w:t xml:space="preserve"> ,</w:t>
            </w:r>
            <w:proofErr w:type="gramEnd"/>
            <w:r w:rsidRPr="005C6B8C">
              <w:rPr>
                <w:sz w:val="28"/>
                <w:szCs w:val="28"/>
              </w:rPr>
              <w:t xml:space="preserve">  аьзнаш  (Й), (Уь)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   элп </w:t>
            </w:r>
            <w:r w:rsidRPr="00CD6281">
              <w:rPr>
                <w:b/>
                <w:sz w:val="28"/>
                <w:szCs w:val="28"/>
              </w:rPr>
              <w:t>Юьюь  довзийтар</w:t>
            </w:r>
            <w:proofErr w:type="gramStart"/>
            <w:r w:rsidRPr="00CD6281">
              <w:rPr>
                <w:b/>
                <w:sz w:val="28"/>
                <w:szCs w:val="28"/>
              </w:rPr>
              <w:t xml:space="preserve"> ,</w:t>
            </w:r>
            <w:proofErr w:type="gramEnd"/>
            <w:r w:rsidRPr="00CD6281">
              <w:rPr>
                <w:sz w:val="28"/>
                <w:szCs w:val="28"/>
              </w:rPr>
              <w:t xml:space="preserve">цо шиъ  аз билгалдар  д1акхачор </w:t>
            </w:r>
            <w:r w:rsidRPr="00CD6281">
              <w:rPr>
                <w:b/>
                <w:sz w:val="28"/>
                <w:szCs w:val="28"/>
              </w:rPr>
              <w:t>(Й), (УЬ).</w:t>
            </w:r>
            <w:r w:rsidRPr="00CD6281">
              <w:rPr>
                <w:sz w:val="28"/>
                <w:szCs w:val="28"/>
              </w:rPr>
              <w:t xml:space="preserve"> Элп </w:t>
            </w:r>
            <w:r w:rsidRPr="00CD6281">
              <w:rPr>
                <w:b/>
                <w:sz w:val="28"/>
                <w:szCs w:val="28"/>
              </w:rPr>
              <w:t xml:space="preserve">Юьюь    </w:t>
            </w:r>
            <w:r w:rsidRPr="00CD6281">
              <w:rPr>
                <w:sz w:val="28"/>
                <w:szCs w:val="28"/>
              </w:rPr>
              <w:t>дешан юьххьехь,  юккъехь, чаккхенгахь деша 1амор.</w:t>
            </w:r>
          </w:p>
          <w:p w:rsidR="00A240B0" w:rsidRPr="00CD6281" w:rsidRDefault="00A240B0" w:rsidP="007E381D">
            <w:pPr>
              <w:rPr>
                <w:sz w:val="28"/>
                <w:szCs w:val="28"/>
              </w:rPr>
            </w:pPr>
          </w:p>
        </w:tc>
      </w:tr>
      <w:tr w:rsidR="00A240B0" w:rsidRPr="0000136C" w:rsidTr="007E381D">
        <w:trPr>
          <w:cantSplit/>
          <w:trHeight w:val="62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   элп  Яя</w:t>
            </w:r>
            <w:proofErr w:type="gramStart"/>
            <w:r w:rsidRPr="005C6B8C">
              <w:rPr>
                <w:sz w:val="28"/>
                <w:szCs w:val="28"/>
              </w:rPr>
              <w:t xml:space="preserve"> ,</w:t>
            </w:r>
            <w:proofErr w:type="gramEnd"/>
            <w:r w:rsidRPr="005C6B8C">
              <w:rPr>
                <w:sz w:val="28"/>
                <w:szCs w:val="28"/>
              </w:rPr>
              <w:t xml:space="preserve">  аьзнаш  (Й),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sidRPr="00CD6281">
              <w:rPr>
                <w:sz w:val="28"/>
                <w:szCs w:val="28"/>
              </w:rPr>
              <w:t xml:space="preserve">мукъа   элп </w:t>
            </w:r>
            <w:r w:rsidRPr="00CD6281">
              <w:rPr>
                <w:b/>
                <w:sz w:val="28"/>
                <w:szCs w:val="28"/>
              </w:rPr>
              <w:t xml:space="preserve">Яя  </w:t>
            </w:r>
            <w:r w:rsidRPr="00CD6281">
              <w:rPr>
                <w:sz w:val="28"/>
                <w:szCs w:val="28"/>
              </w:rPr>
              <w:t>довзийтар</w:t>
            </w:r>
            <w:proofErr w:type="gramStart"/>
            <w:r w:rsidRPr="00CD6281">
              <w:rPr>
                <w:b/>
                <w:sz w:val="28"/>
                <w:szCs w:val="28"/>
              </w:rPr>
              <w:t xml:space="preserve"> ,</w:t>
            </w:r>
            <w:proofErr w:type="gramEnd"/>
            <w:r w:rsidRPr="00CD6281">
              <w:rPr>
                <w:sz w:val="28"/>
                <w:szCs w:val="28"/>
              </w:rPr>
              <w:t xml:space="preserve">цо шиъ  аз билгалдар  д1акхачор </w:t>
            </w:r>
            <w:r w:rsidRPr="00CD6281">
              <w:rPr>
                <w:b/>
                <w:sz w:val="28"/>
                <w:szCs w:val="28"/>
              </w:rPr>
              <w:t>(Й), (А).</w:t>
            </w:r>
            <w:r w:rsidRPr="00CD6281">
              <w:rPr>
                <w:sz w:val="28"/>
                <w:szCs w:val="28"/>
              </w:rPr>
              <w:t xml:space="preserve"> Элп </w:t>
            </w:r>
            <w:r w:rsidRPr="00CD6281">
              <w:rPr>
                <w:b/>
                <w:sz w:val="28"/>
                <w:szCs w:val="28"/>
              </w:rPr>
              <w:t xml:space="preserve">Яя    </w:t>
            </w:r>
            <w:r w:rsidRPr="00CD6281">
              <w:rPr>
                <w:sz w:val="28"/>
                <w:szCs w:val="28"/>
              </w:rPr>
              <w:t>дешан юьххьехь,  юккъехь, чаккхенгахь деша 1амор.</w:t>
            </w:r>
          </w:p>
          <w:p w:rsidR="00A240B0" w:rsidRPr="00CD6281" w:rsidRDefault="00A240B0" w:rsidP="007E381D">
            <w:pPr>
              <w:rPr>
                <w:sz w:val="28"/>
                <w:szCs w:val="28"/>
              </w:rPr>
            </w:pPr>
          </w:p>
        </w:tc>
      </w:tr>
      <w:tr w:rsidR="00A240B0" w:rsidRPr="0000136C" w:rsidTr="007E381D">
        <w:trPr>
          <w:cantSplit/>
          <w:trHeight w:val="93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   элп  Яьяь</w:t>
            </w:r>
            <w:proofErr w:type="gramStart"/>
            <w:r w:rsidRPr="005C6B8C">
              <w:rPr>
                <w:sz w:val="28"/>
                <w:szCs w:val="28"/>
              </w:rPr>
              <w:t xml:space="preserve"> ,</w:t>
            </w:r>
            <w:proofErr w:type="gramEnd"/>
            <w:r w:rsidRPr="005C6B8C">
              <w:rPr>
                <w:sz w:val="28"/>
                <w:szCs w:val="28"/>
              </w:rPr>
              <w:t xml:space="preserve">  аьзнаш  (Й), (Аь)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   элп </w:t>
            </w:r>
            <w:r w:rsidRPr="00CD6281">
              <w:rPr>
                <w:b/>
                <w:sz w:val="28"/>
                <w:szCs w:val="28"/>
              </w:rPr>
              <w:t xml:space="preserve">Яьяь  </w:t>
            </w:r>
            <w:r w:rsidRPr="00CD6281">
              <w:rPr>
                <w:sz w:val="28"/>
                <w:szCs w:val="28"/>
              </w:rPr>
              <w:t>довзийтар</w:t>
            </w:r>
            <w:proofErr w:type="gramStart"/>
            <w:r w:rsidRPr="00CD6281">
              <w:rPr>
                <w:b/>
                <w:sz w:val="28"/>
                <w:szCs w:val="28"/>
              </w:rPr>
              <w:t xml:space="preserve"> ,</w:t>
            </w:r>
            <w:proofErr w:type="gramEnd"/>
            <w:r w:rsidRPr="00CD6281">
              <w:rPr>
                <w:sz w:val="28"/>
                <w:szCs w:val="28"/>
              </w:rPr>
              <w:t xml:space="preserve">цо шиъ  аз билгалдар  д1акхачор </w:t>
            </w:r>
            <w:r w:rsidRPr="00CD6281">
              <w:rPr>
                <w:b/>
                <w:sz w:val="28"/>
                <w:szCs w:val="28"/>
              </w:rPr>
              <w:t>(Й), (Аь).</w:t>
            </w:r>
            <w:r w:rsidRPr="00CD6281">
              <w:rPr>
                <w:sz w:val="28"/>
                <w:szCs w:val="28"/>
              </w:rPr>
              <w:t xml:space="preserve"> Элп </w:t>
            </w:r>
            <w:r w:rsidRPr="00CD6281">
              <w:rPr>
                <w:b/>
                <w:sz w:val="28"/>
                <w:szCs w:val="28"/>
              </w:rPr>
              <w:t xml:space="preserve">Яьяь    </w:t>
            </w:r>
            <w:r w:rsidRPr="00CD6281">
              <w:rPr>
                <w:sz w:val="28"/>
                <w:szCs w:val="28"/>
              </w:rPr>
              <w:t>дешан юьххьехь,  ю</w:t>
            </w:r>
            <w:r>
              <w:rPr>
                <w:sz w:val="28"/>
                <w:szCs w:val="28"/>
              </w:rPr>
              <w:t>ккъехь, чаккхенгахь деша 1амор.</w:t>
            </w:r>
          </w:p>
        </w:tc>
      </w:tr>
      <w:tr w:rsidR="00A240B0" w:rsidRPr="0000136C" w:rsidTr="007E381D">
        <w:trPr>
          <w:cantSplit/>
          <w:trHeight w:val="53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(Ц</w:t>
            </w:r>
            <w:proofErr w:type="gramStart"/>
            <w:r w:rsidRPr="005C6B8C">
              <w:rPr>
                <w:sz w:val="28"/>
                <w:szCs w:val="28"/>
              </w:rPr>
              <w:t>1</w:t>
            </w:r>
            <w:proofErr w:type="gramEnd"/>
            <w:r w:rsidRPr="005C6B8C">
              <w:rPr>
                <w:sz w:val="28"/>
                <w:szCs w:val="28"/>
              </w:rPr>
              <w:t>), элп  Ц1ц1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укъаза  къора     аз </w:t>
            </w:r>
            <w:r w:rsidRPr="00CD6281">
              <w:rPr>
                <w:b/>
                <w:sz w:val="28"/>
                <w:szCs w:val="28"/>
              </w:rPr>
              <w:t>(Ц</w:t>
            </w:r>
            <w:proofErr w:type="gramStart"/>
            <w:r w:rsidRPr="00CD6281">
              <w:rPr>
                <w:b/>
                <w:sz w:val="28"/>
                <w:szCs w:val="28"/>
              </w:rPr>
              <w:t>1</w:t>
            </w:r>
            <w:proofErr w:type="gramEnd"/>
            <w:r w:rsidRPr="00CD6281">
              <w:rPr>
                <w:b/>
                <w:sz w:val="28"/>
                <w:szCs w:val="28"/>
              </w:rPr>
              <w:t>)</w:t>
            </w:r>
            <w:r w:rsidRPr="00CD6281">
              <w:rPr>
                <w:sz w:val="28"/>
                <w:szCs w:val="28"/>
              </w:rPr>
              <w:t xml:space="preserve">  довзийтар, элп </w:t>
            </w:r>
            <w:r w:rsidRPr="00CD6281">
              <w:rPr>
                <w:b/>
                <w:sz w:val="28"/>
                <w:szCs w:val="28"/>
              </w:rPr>
              <w:t>Ц1ц1</w:t>
            </w:r>
            <w:r w:rsidRPr="00CD6281">
              <w:rPr>
                <w:sz w:val="28"/>
                <w:szCs w:val="28"/>
              </w:rPr>
              <w:t xml:space="preserve">  довзийтар. Элп  </w:t>
            </w:r>
            <w:r w:rsidRPr="00CD6281">
              <w:rPr>
                <w:b/>
                <w:sz w:val="28"/>
                <w:szCs w:val="28"/>
              </w:rPr>
              <w:t xml:space="preserve">Ц1ц1 </w:t>
            </w:r>
            <w:r w:rsidRPr="00CD6281">
              <w:rPr>
                <w:sz w:val="28"/>
                <w:szCs w:val="28"/>
              </w:rPr>
              <w:t xml:space="preserve">  дешан </w:t>
            </w:r>
            <w:r>
              <w:rPr>
                <w:sz w:val="28"/>
                <w:szCs w:val="28"/>
              </w:rPr>
              <w:t xml:space="preserve"> юьххьехь</w:t>
            </w:r>
            <w:proofErr w:type="gramStart"/>
            <w:r>
              <w:rPr>
                <w:sz w:val="28"/>
                <w:szCs w:val="28"/>
              </w:rPr>
              <w:t xml:space="preserve"> ,</w:t>
            </w:r>
            <w:proofErr w:type="gramEnd"/>
            <w:r>
              <w:rPr>
                <w:sz w:val="28"/>
                <w:szCs w:val="28"/>
              </w:rPr>
              <w:t xml:space="preserve"> юккъехь деша 1амор.</w:t>
            </w:r>
          </w:p>
        </w:tc>
      </w:tr>
      <w:tr w:rsidR="00A240B0" w:rsidRPr="0000136C" w:rsidTr="007E381D">
        <w:trPr>
          <w:cantSplit/>
          <w:trHeight w:val="40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(П</w:t>
            </w:r>
            <w:proofErr w:type="gramStart"/>
            <w:r w:rsidRPr="005C6B8C">
              <w:rPr>
                <w:sz w:val="28"/>
                <w:szCs w:val="28"/>
              </w:rPr>
              <w:t>1</w:t>
            </w:r>
            <w:proofErr w:type="gramEnd"/>
            <w:r w:rsidRPr="005C6B8C">
              <w:rPr>
                <w:sz w:val="28"/>
                <w:szCs w:val="28"/>
              </w:rPr>
              <w:t>), элп  П1п1</w:t>
            </w:r>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auto"/>
              <w:right w:val="single" w:sz="4" w:space="0" w:color="auto"/>
            </w:tcBorders>
          </w:tcPr>
          <w:p w:rsidR="00A240B0" w:rsidRPr="00CD6281" w:rsidRDefault="00A240B0" w:rsidP="007E381D">
            <w:pPr>
              <w:jc w:val="both"/>
              <w:rPr>
                <w:sz w:val="28"/>
                <w:szCs w:val="28"/>
              </w:rPr>
            </w:pPr>
            <w:r>
              <w:rPr>
                <w:sz w:val="28"/>
                <w:szCs w:val="28"/>
              </w:rPr>
              <w:t>М</w:t>
            </w:r>
            <w:r w:rsidRPr="00CD6281">
              <w:rPr>
                <w:sz w:val="28"/>
                <w:szCs w:val="28"/>
              </w:rPr>
              <w:t xml:space="preserve">укъаза  къора     аз </w:t>
            </w:r>
            <w:r w:rsidRPr="00CD6281">
              <w:rPr>
                <w:b/>
                <w:sz w:val="28"/>
                <w:szCs w:val="28"/>
              </w:rPr>
              <w:t>(П</w:t>
            </w:r>
            <w:proofErr w:type="gramStart"/>
            <w:r w:rsidRPr="00CD6281">
              <w:rPr>
                <w:b/>
                <w:sz w:val="28"/>
                <w:szCs w:val="28"/>
              </w:rPr>
              <w:t>1</w:t>
            </w:r>
            <w:proofErr w:type="gramEnd"/>
            <w:r w:rsidRPr="00CD6281">
              <w:rPr>
                <w:b/>
                <w:sz w:val="28"/>
                <w:szCs w:val="28"/>
              </w:rPr>
              <w:t>)</w:t>
            </w:r>
            <w:r w:rsidRPr="00CD6281">
              <w:rPr>
                <w:sz w:val="28"/>
                <w:szCs w:val="28"/>
              </w:rPr>
              <w:t xml:space="preserve">  довзийтар, элп </w:t>
            </w:r>
            <w:r w:rsidRPr="00CD6281">
              <w:rPr>
                <w:b/>
                <w:sz w:val="28"/>
                <w:szCs w:val="28"/>
              </w:rPr>
              <w:t>П1п1</w:t>
            </w:r>
            <w:r w:rsidRPr="00CD6281">
              <w:rPr>
                <w:sz w:val="28"/>
                <w:szCs w:val="28"/>
              </w:rPr>
              <w:t xml:space="preserve">  довзийтар. Элп  </w:t>
            </w:r>
            <w:r w:rsidRPr="00CD6281">
              <w:rPr>
                <w:b/>
                <w:sz w:val="28"/>
                <w:szCs w:val="28"/>
              </w:rPr>
              <w:t xml:space="preserve">П1п1 </w:t>
            </w:r>
            <w:r w:rsidRPr="00CD6281">
              <w:rPr>
                <w:sz w:val="28"/>
                <w:szCs w:val="28"/>
              </w:rPr>
              <w:t xml:space="preserve">  дешан </w:t>
            </w:r>
            <w:r>
              <w:rPr>
                <w:sz w:val="28"/>
                <w:szCs w:val="28"/>
              </w:rPr>
              <w:t xml:space="preserve"> юьххьехь</w:t>
            </w:r>
            <w:proofErr w:type="gramStart"/>
            <w:r>
              <w:rPr>
                <w:sz w:val="28"/>
                <w:szCs w:val="28"/>
              </w:rPr>
              <w:t xml:space="preserve"> ,</w:t>
            </w:r>
            <w:proofErr w:type="gramEnd"/>
            <w:r>
              <w:rPr>
                <w:sz w:val="28"/>
                <w:szCs w:val="28"/>
              </w:rPr>
              <w:t xml:space="preserve"> юккъехь деша 1амор.</w:t>
            </w:r>
          </w:p>
        </w:tc>
      </w:tr>
      <w:tr w:rsidR="00A240B0" w:rsidRPr="0000136C" w:rsidTr="007E381D">
        <w:trPr>
          <w:cantSplit/>
          <w:trHeight w:val="27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(П</w:t>
            </w:r>
            <w:proofErr w:type="gramStart"/>
            <w:r w:rsidRPr="005C6B8C">
              <w:rPr>
                <w:sz w:val="28"/>
                <w:szCs w:val="28"/>
              </w:rPr>
              <w:t>1</w:t>
            </w:r>
            <w:proofErr w:type="gramEnd"/>
            <w:r w:rsidRPr="005C6B8C">
              <w:rPr>
                <w:sz w:val="28"/>
                <w:szCs w:val="28"/>
              </w:rPr>
              <w:t>), элп  П1п1</w:t>
            </w:r>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rsidR="00A240B0" w:rsidRPr="00546BEB" w:rsidRDefault="00A240B0" w:rsidP="007E381D">
            <w:pPr>
              <w:jc w:val="center"/>
              <w:rPr>
                <w:sz w:val="28"/>
                <w:szCs w:val="28"/>
                <w:lang w:val="en-US"/>
              </w:rPr>
            </w:pPr>
            <w:r>
              <w:rPr>
                <w:sz w:val="28"/>
                <w:szCs w:val="28"/>
                <w:lang w:val="en-US"/>
              </w:rPr>
              <w:t>1</w:t>
            </w:r>
          </w:p>
        </w:tc>
        <w:tc>
          <w:tcPr>
            <w:tcW w:w="8193" w:type="dxa"/>
            <w:vMerge/>
            <w:tcBorders>
              <w:left w:val="single" w:sz="4" w:space="0" w:color="auto"/>
              <w:bottom w:val="single" w:sz="4" w:space="0" w:color="000000" w:themeColor="text1"/>
              <w:right w:val="single" w:sz="4" w:space="0" w:color="auto"/>
            </w:tcBorders>
          </w:tcPr>
          <w:p w:rsidR="00A240B0" w:rsidRPr="00CD6281" w:rsidRDefault="00A240B0" w:rsidP="007E381D">
            <w:pPr>
              <w:rPr>
                <w:sz w:val="28"/>
                <w:szCs w:val="28"/>
              </w:rPr>
            </w:pPr>
          </w:p>
        </w:tc>
      </w:tr>
      <w:tr w:rsidR="00A240B0" w:rsidRPr="0000136C" w:rsidTr="007E381D">
        <w:trPr>
          <w:cantSplit/>
          <w:trHeight w:val="43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(Ф), элп Фф</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укъаза  къора   аз </w:t>
            </w:r>
            <w:r w:rsidRPr="00CD6281">
              <w:rPr>
                <w:b/>
                <w:sz w:val="28"/>
                <w:szCs w:val="28"/>
              </w:rPr>
              <w:t>(Ф)</w:t>
            </w:r>
            <w:r w:rsidRPr="00CD6281">
              <w:rPr>
                <w:sz w:val="28"/>
                <w:szCs w:val="28"/>
              </w:rPr>
              <w:t xml:space="preserve">  довзийтар, элп </w:t>
            </w:r>
            <w:r w:rsidRPr="00CD6281">
              <w:rPr>
                <w:b/>
                <w:sz w:val="28"/>
                <w:szCs w:val="28"/>
              </w:rPr>
              <w:t xml:space="preserve">Фф </w:t>
            </w:r>
            <w:r w:rsidRPr="00CD6281">
              <w:rPr>
                <w:sz w:val="28"/>
                <w:szCs w:val="28"/>
              </w:rPr>
              <w:t xml:space="preserve"> довзийтар. Элп </w:t>
            </w:r>
            <w:r w:rsidRPr="00CD6281">
              <w:rPr>
                <w:b/>
                <w:sz w:val="28"/>
                <w:szCs w:val="28"/>
              </w:rPr>
              <w:t xml:space="preserve">Фф </w:t>
            </w:r>
            <w:r w:rsidRPr="00CD6281">
              <w:rPr>
                <w:sz w:val="28"/>
                <w:szCs w:val="28"/>
              </w:rPr>
              <w:t xml:space="preserve"> дешан  юьххьехь,  ч</w:t>
            </w:r>
            <w:r>
              <w:rPr>
                <w:sz w:val="28"/>
                <w:szCs w:val="28"/>
              </w:rPr>
              <w:t>аккхенгахь, юккъехь деша 1амор.</w:t>
            </w:r>
          </w:p>
        </w:tc>
      </w:tr>
      <w:tr w:rsidR="00A240B0" w:rsidRPr="0000136C" w:rsidTr="007E381D">
        <w:trPr>
          <w:cantSplit/>
          <w:trHeight w:val="41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Мукъаза къора  аз (Ф), элп Фф</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69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   элп  Ёё</w:t>
            </w:r>
            <w:proofErr w:type="gramStart"/>
            <w:r w:rsidRPr="005C6B8C">
              <w:rPr>
                <w:sz w:val="28"/>
                <w:szCs w:val="28"/>
              </w:rPr>
              <w:t xml:space="preserve"> ,</w:t>
            </w:r>
            <w:proofErr w:type="gramEnd"/>
            <w:r w:rsidRPr="005C6B8C">
              <w:rPr>
                <w:sz w:val="28"/>
                <w:szCs w:val="28"/>
              </w:rPr>
              <w:t xml:space="preserve">  аьзнаш  (Й), (О)</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   элп </w:t>
            </w:r>
            <w:r w:rsidRPr="00CD6281">
              <w:rPr>
                <w:b/>
                <w:sz w:val="28"/>
                <w:szCs w:val="28"/>
              </w:rPr>
              <w:t xml:space="preserve">Яя  </w:t>
            </w:r>
            <w:r w:rsidRPr="00CD6281">
              <w:rPr>
                <w:sz w:val="28"/>
                <w:szCs w:val="28"/>
              </w:rPr>
              <w:t>довзийтар</w:t>
            </w:r>
            <w:proofErr w:type="gramStart"/>
            <w:r w:rsidRPr="00CD6281">
              <w:rPr>
                <w:b/>
                <w:sz w:val="28"/>
                <w:szCs w:val="28"/>
              </w:rPr>
              <w:t xml:space="preserve"> ,</w:t>
            </w:r>
            <w:proofErr w:type="gramEnd"/>
            <w:r w:rsidRPr="00CD6281">
              <w:rPr>
                <w:sz w:val="28"/>
                <w:szCs w:val="28"/>
              </w:rPr>
              <w:t xml:space="preserve">цо шиъ  аз билгалдар  д1акхачор </w:t>
            </w:r>
            <w:r w:rsidRPr="00CD6281">
              <w:rPr>
                <w:b/>
                <w:sz w:val="28"/>
                <w:szCs w:val="28"/>
              </w:rPr>
              <w:t>(Й), (О).</w:t>
            </w:r>
            <w:r w:rsidRPr="00CD6281">
              <w:rPr>
                <w:sz w:val="28"/>
                <w:szCs w:val="28"/>
              </w:rPr>
              <w:t xml:space="preserve"> Элп </w:t>
            </w:r>
            <w:r w:rsidRPr="00CD6281">
              <w:rPr>
                <w:b/>
                <w:sz w:val="28"/>
                <w:szCs w:val="28"/>
              </w:rPr>
              <w:t xml:space="preserve">Ёё   </w:t>
            </w:r>
            <w:r w:rsidRPr="00CD6281">
              <w:rPr>
                <w:sz w:val="28"/>
                <w:szCs w:val="28"/>
              </w:rPr>
              <w:t>дешан юьххьехь,  ю</w:t>
            </w:r>
            <w:r>
              <w:rPr>
                <w:sz w:val="28"/>
                <w:szCs w:val="28"/>
              </w:rPr>
              <w:t>ккъехь, чаккхенгахь деша 1амор.</w:t>
            </w:r>
          </w:p>
        </w:tc>
      </w:tr>
      <w:tr w:rsidR="00A240B0" w:rsidRPr="0000136C" w:rsidTr="007E381D">
        <w:trPr>
          <w:cantSplit/>
          <w:trHeight w:val="69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i/>
                <w:sz w:val="28"/>
                <w:szCs w:val="28"/>
              </w:rPr>
            </w:pPr>
            <w:r w:rsidRPr="005C6B8C">
              <w:rPr>
                <w:sz w:val="28"/>
                <w:szCs w:val="28"/>
              </w:rPr>
              <w:t>Мукъаза къора  аз (Щ), элп Щщ</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укъаза  къора   аз </w:t>
            </w:r>
            <w:r w:rsidRPr="00CD6281">
              <w:rPr>
                <w:b/>
                <w:sz w:val="28"/>
                <w:szCs w:val="28"/>
              </w:rPr>
              <w:t>(Щ)</w:t>
            </w:r>
            <w:r w:rsidRPr="00CD6281">
              <w:rPr>
                <w:sz w:val="28"/>
                <w:szCs w:val="28"/>
              </w:rPr>
              <w:t xml:space="preserve">  довзийтар, элп </w:t>
            </w:r>
            <w:r w:rsidRPr="00CD6281">
              <w:rPr>
                <w:b/>
                <w:sz w:val="28"/>
                <w:szCs w:val="28"/>
              </w:rPr>
              <w:t xml:space="preserve">Щщ </w:t>
            </w:r>
            <w:r w:rsidRPr="00CD6281">
              <w:rPr>
                <w:sz w:val="28"/>
                <w:szCs w:val="28"/>
              </w:rPr>
              <w:t xml:space="preserve"> довзийтар. Элп </w:t>
            </w:r>
            <w:r w:rsidRPr="00CD6281">
              <w:rPr>
                <w:b/>
                <w:sz w:val="28"/>
                <w:szCs w:val="28"/>
              </w:rPr>
              <w:t xml:space="preserve">Щщ </w:t>
            </w:r>
            <w:r w:rsidRPr="00CD6281">
              <w:rPr>
                <w:sz w:val="28"/>
                <w:szCs w:val="28"/>
              </w:rPr>
              <w:t xml:space="preserve"> дешан  юьххьехь,  чаккхенгахь, юккъех</w:t>
            </w:r>
            <w:r>
              <w:rPr>
                <w:sz w:val="28"/>
                <w:szCs w:val="28"/>
              </w:rPr>
              <w:t>ь деша 1амор.</w:t>
            </w:r>
          </w:p>
        </w:tc>
      </w:tr>
      <w:tr w:rsidR="00A240B0" w:rsidRPr="0000136C" w:rsidTr="007E381D">
        <w:trPr>
          <w:cantSplit/>
          <w:trHeight w:val="68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Мукъа къора  аз (ы), элп 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М</w:t>
            </w:r>
            <w:r w:rsidRPr="00CD6281">
              <w:rPr>
                <w:sz w:val="28"/>
                <w:szCs w:val="28"/>
              </w:rPr>
              <w:t xml:space="preserve">укъа аз </w:t>
            </w:r>
            <w:r w:rsidRPr="00CD6281">
              <w:rPr>
                <w:b/>
                <w:sz w:val="28"/>
                <w:szCs w:val="28"/>
              </w:rPr>
              <w:t>(ы)</w:t>
            </w:r>
            <w:r w:rsidRPr="00CD6281">
              <w:rPr>
                <w:sz w:val="28"/>
                <w:szCs w:val="28"/>
              </w:rPr>
              <w:t xml:space="preserve"> девзар ду берашна, элп </w:t>
            </w:r>
            <w:r w:rsidRPr="00CD6281">
              <w:rPr>
                <w:b/>
                <w:sz w:val="28"/>
                <w:szCs w:val="28"/>
              </w:rPr>
              <w:t>ы</w:t>
            </w:r>
            <w:r w:rsidRPr="00CD6281">
              <w:rPr>
                <w:sz w:val="28"/>
                <w:szCs w:val="28"/>
              </w:rPr>
              <w:t>девзар ду. Нийса а</w:t>
            </w:r>
            <w:proofErr w:type="gramStart"/>
            <w:r w:rsidRPr="00CD6281">
              <w:rPr>
                <w:sz w:val="28"/>
                <w:szCs w:val="28"/>
              </w:rPr>
              <w:t xml:space="preserve"> ,</w:t>
            </w:r>
            <w:proofErr w:type="gramEnd"/>
            <w:r w:rsidRPr="00CD6281">
              <w:rPr>
                <w:sz w:val="28"/>
                <w:szCs w:val="28"/>
              </w:rPr>
              <w:t xml:space="preserve"> кхеташ а  элп  </w:t>
            </w:r>
            <w:r w:rsidRPr="00CD6281">
              <w:rPr>
                <w:b/>
                <w:sz w:val="28"/>
                <w:szCs w:val="28"/>
              </w:rPr>
              <w:t>ы</w:t>
            </w:r>
            <w:r w:rsidRPr="00CD6281">
              <w:rPr>
                <w:sz w:val="28"/>
                <w:szCs w:val="28"/>
              </w:rPr>
              <w:t xml:space="preserve">   ю</w:t>
            </w:r>
            <w:r>
              <w:rPr>
                <w:sz w:val="28"/>
                <w:szCs w:val="28"/>
              </w:rPr>
              <w:t>къадог1у дешнаш деша  1емар ду.</w:t>
            </w:r>
          </w:p>
        </w:tc>
      </w:tr>
      <w:tr w:rsidR="00A240B0" w:rsidRPr="0000136C" w:rsidTr="007E381D">
        <w:trPr>
          <w:cantSplit/>
          <w:trHeight w:val="68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Дикачу адаман г1уллакхаш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Б</w:t>
            </w:r>
            <w:r w:rsidRPr="00CD6281">
              <w:rPr>
                <w:sz w:val="28"/>
                <w:szCs w:val="28"/>
              </w:rPr>
              <w:t xml:space="preserve">ерашна шаьш нохчийн къомах </w:t>
            </w:r>
            <w:r>
              <w:rPr>
                <w:sz w:val="28"/>
                <w:szCs w:val="28"/>
              </w:rPr>
              <w:t>схьабевлла</w:t>
            </w:r>
            <w:r w:rsidRPr="00CD6281">
              <w:rPr>
                <w:sz w:val="28"/>
                <w:szCs w:val="28"/>
              </w:rPr>
              <w:t xml:space="preserve">, к1оргера </w:t>
            </w:r>
            <w:proofErr w:type="gramStart"/>
            <w:r w:rsidRPr="00CD6281">
              <w:rPr>
                <w:sz w:val="28"/>
                <w:szCs w:val="28"/>
              </w:rPr>
              <w:t>бух</w:t>
            </w:r>
            <w:proofErr w:type="gramEnd"/>
            <w:r w:rsidRPr="00CD6281">
              <w:rPr>
                <w:sz w:val="28"/>
                <w:szCs w:val="28"/>
              </w:rPr>
              <w:t xml:space="preserve"> а болуш къам а долуш шаьш хилар хаийтар. Берашна шаьш бусалба хилар хаийтар. Бусалба нехан г1иллакхаш довзийтар</w:t>
            </w:r>
            <w:r>
              <w:rPr>
                <w:sz w:val="28"/>
                <w:szCs w:val="28"/>
              </w:rPr>
              <w:t>.</w:t>
            </w:r>
          </w:p>
        </w:tc>
      </w:tr>
      <w:tr w:rsidR="00A240B0" w:rsidRPr="0000136C" w:rsidTr="007E381D">
        <w:trPr>
          <w:cantSplit/>
          <w:trHeight w:val="67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Деза дешнаш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CD6281" w:rsidRDefault="00A240B0" w:rsidP="007E381D">
            <w:pPr>
              <w:jc w:val="both"/>
              <w:rPr>
                <w:sz w:val="28"/>
                <w:szCs w:val="28"/>
              </w:rPr>
            </w:pPr>
            <w:r>
              <w:rPr>
                <w:sz w:val="28"/>
                <w:szCs w:val="28"/>
              </w:rPr>
              <w:t>Б</w:t>
            </w:r>
            <w:r w:rsidRPr="00CD6281">
              <w:rPr>
                <w:sz w:val="28"/>
                <w:szCs w:val="28"/>
              </w:rPr>
              <w:t xml:space="preserve">ерашна шаьш нохчийн къомах схьабевлла, к1оргера </w:t>
            </w:r>
            <w:proofErr w:type="gramStart"/>
            <w:r w:rsidRPr="00CD6281">
              <w:rPr>
                <w:sz w:val="28"/>
                <w:szCs w:val="28"/>
              </w:rPr>
              <w:t>бух</w:t>
            </w:r>
            <w:proofErr w:type="gramEnd"/>
            <w:r w:rsidRPr="00CD6281">
              <w:rPr>
                <w:sz w:val="28"/>
                <w:szCs w:val="28"/>
              </w:rPr>
              <w:t xml:space="preserve"> а болуш къам а долуш шаьш хилар хаийтар. Берашна шаьш бусалба хилар хаийтар. Бусалба нехан г1иллакхаш довзийтар</w:t>
            </w:r>
            <w:r>
              <w:rPr>
                <w:sz w:val="28"/>
                <w:szCs w:val="28"/>
              </w:rPr>
              <w:t>.</w:t>
            </w:r>
          </w:p>
        </w:tc>
      </w:tr>
      <w:tr w:rsidR="00A240B0" w:rsidRPr="0000136C" w:rsidTr="007E381D">
        <w:trPr>
          <w:cantSplit/>
          <w:trHeight w:val="66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Дийца, муьлхачу басахь хуьлу х1уманаш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Б</w:t>
            </w:r>
            <w:r w:rsidRPr="00CD6281">
              <w:rPr>
                <w:sz w:val="28"/>
                <w:szCs w:val="28"/>
              </w:rPr>
              <w:t xml:space="preserve">ерашна шаьш нохчийн къомах схьабевлла, к1оргера </w:t>
            </w:r>
            <w:proofErr w:type="gramStart"/>
            <w:r w:rsidRPr="00CD6281">
              <w:rPr>
                <w:sz w:val="28"/>
                <w:szCs w:val="28"/>
              </w:rPr>
              <w:t>бух</w:t>
            </w:r>
            <w:proofErr w:type="gramEnd"/>
            <w:r w:rsidRPr="00CD6281">
              <w:rPr>
                <w:sz w:val="28"/>
                <w:szCs w:val="28"/>
              </w:rPr>
              <w:t xml:space="preserve"> а болуш къам а долуш шаьш хилар хаийтар. Берашна шаьш бусалба хилар хаийтар. Бусалба нехан г1иллакхаш довзийтар</w:t>
            </w:r>
            <w:r>
              <w:rPr>
                <w:sz w:val="28"/>
                <w:szCs w:val="28"/>
              </w:rPr>
              <w:t>.</w:t>
            </w:r>
          </w:p>
        </w:tc>
      </w:tr>
      <w:tr w:rsidR="00A240B0" w:rsidRPr="0000136C" w:rsidTr="007E381D">
        <w:trPr>
          <w:cantSplit/>
          <w:trHeight w:val="69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Вайн Даймохк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sidRPr="00CD6281">
              <w:rPr>
                <w:sz w:val="28"/>
                <w:szCs w:val="28"/>
              </w:rPr>
              <w:t xml:space="preserve">берашна шаьш нохчийн къомах схьабевлла, к1оргера </w:t>
            </w:r>
            <w:proofErr w:type="gramStart"/>
            <w:r w:rsidRPr="00CD6281">
              <w:rPr>
                <w:sz w:val="28"/>
                <w:szCs w:val="28"/>
              </w:rPr>
              <w:t>бух</w:t>
            </w:r>
            <w:proofErr w:type="gramEnd"/>
            <w:r w:rsidRPr="00CD6281">
              <w:rPr>
                <w:sz w:val="28"/>
                <w:szCs w:val="28"/>
              </w:rPr>
              <w:t xml:space="preserve"> а болуш къам а долуш шаьш хилар хаийтар. Берашна шаьш бусалба хилар хаийтар. Бусалба нехан г1иллакхаш довзийтар</w:t>
            </w:r>
            <w:r>
              <w:rPr>
                <w:sz w:val="28"/>
                <w:szCs w:val="28"/>
              </w:rPr>
              <w:t>.</w:t>
            </w:r>
          </w:p>
        </w:tc>
      </w:tr>
      <w:tr w:rsidR="00A240B0" w:rsidRPr="0000136C" w:rsidTr="007E381D">
        <w:trPr>
          <w:cantSplit/>
          <w:trHeight w:val="543"/>
        </w:trPr>
        <w:tc>
          <w:tcPr>
            <w:tcW w:w="148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center"/>
              <w:rPr>
                <w:sz w:val="28"/>
                <w:szCs w:val="28"/>
              </w:rPr>
            </w:pPr>
            <w:r w:rsidRPr="00CD6281">
              <w:rPr>
                <w:b/>
                <w:sz w:val="28"/>
                <w:szCs w:val="28"/>
              </w:rPr>
              <w:t xml:space="preserve">І </w:t>
            </w:r>
            <w:r w:rsidRPr="00CD6281">
              <w:rPr>
                <w:b/>
                <w:sz w:val="28"/>
                <w:szCs w:val="28"/>
                <w:lang w:val="en-US"/>
              </w:rPr>
              <w:t>V</w:t>
            </w:r>
            <w:r w:rsidRPr="00CD6281">
              <w:rPr>
                <w:b/>
                <w:sz w:val="28"/>
                <w:szCs w:val="28"/>
              </w:rPr>
              <w:t>- чийрик</w:t>
            </w:r>
            <w:r w:rsidRPr="00CD6281">
              <w:rPr>
                <w:b/>
                <w:sz w:val="28"/>
                <w:szCs w:val="28"/>
                <w:lang w:val="en-US"/>
              </w:rPr>
              <w:t xml:space="preserve">-14 </w:t>
            </w:r>
            <w:r w:rsidRPr="00CD6281">
              <w:rPr>
                <w:b/>
                <w:sz w:val="28"/>
                <w:szCs w:val="28"/>
              </w:rPr>
              <w:t>сахьт</w:t>
            </w:r>
          </w:p>
        </w:tc>
      </w:tr>
      <w:tr w:rsidR="00A240B0" w:rsidRPr="0000136C" w:rsidTr="007E381D">
        <w:trPr>
          <w:cantSplit/>
          <w:trHeight w:val="68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Соьлжа – Г1ала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Б</w:t>
            </w:r>
            <w:r w:rsidRPr="00CD6281">
              <w:rPr>
                <w:sz w:val="28"/>
                <w:szCs w:val="28"/>
              </w:rPr>
              <w:t>ерашна нохчийн турпалхой бовзийтар</w:t>
            </w:r>
            <w:proofErr w:type="gramStart"/>
            <w:r w:rsidRPr="00CD6281">
              <w:rPr>
                <w:sz w:val="28"/>
                <w:szCs w:val="28"/>
              </w:rPr>
              <w:t>.Ц</w:t>
            </w:r>
            <w:proofErr w:type="gramEnd"/>
            <w:r w:rsidRPr="00CD6281">
              <w:rPr>
                <w:sz w:val="28"/>
                <w:szCs w:val="28"/>
              </w:rPr>
              <w:t xml:space="preserve">еран </w:t>
            </w:r>
            <w:r>
              <w:rPr>
                <w:sz w:val="28"/>
                <w:szCs w:val="28"/>
              </w:rPr>
              <w:t>корматаллаш йовзийтар.</w:t>
            </w:r>
          </w:p>
        </w:tc>
      </w:tr>
      <w:tr w:rsidR="00A240B0" w:rsidRPr="0000136C" w:rsidTr="007E381D">
        <w:trPr>
          <w:cantSplit/>
          <w:trHeight w:val="53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Вайн яздархой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Pr>
                <w:sz w:val="28"/>
                <w:szCs w:val="28"/>
              </w:rPr>
              <w:t>Б</w:t>
            </w:r>
            <w:r w:rsidRPr="00CD6281">
              <w:rPr>
                <w:sz w:val="28"/>
                <w:szCs w:val="28"/>
              </w:rPr>
              <w:t>ерашна нохчийн яздархо Саь1</w:t>
            </w:r>
            <w:r>
              <w:rPr>
                <w:sz w:val="28"/>
                <w:szCs w:val="28"/>
              </w:rPr>
              <w:t>ид Бадуев вовзийтар. Цуьнан байт</w:t>
            </w:r>
            <w:r w:rsidRPr="00CD6281">
              <w:rPr>
                <w:sz w:val="28"/>
                <w:szCs w:val="28"/>
              </w:rPr>
              <w:t>: «Вайн беш» йовзийт</w:t>
            </w:r>
            <w:r>
              <w:rPr>
                <w:sz w:val="28"/>
                <w:szCs w:val="28"/>
              </w:rPr>
              <w:t>ар. Нийса а</w:t>
            </w:r>
            <w:proofErr w:type="gramStart"/>
            <w:r>
              <w:rPr>
                <w:sz w:val="28"/>
                <w:szCs w:val="28"/>
              </w:rPr>
              <w:t xml:space="preserve"> ,</w:t>
            </w:r>
            <w:proofErr w:type="gramEnd"/>
            <w:r>
              <w:rPr>
                <w:sz w:val="28"/>
                <w:szCs w:val="28"/>
              </w:rPr>
              <w:t xml:space="preserve"> шера а еша 1амор.</w:t>
            </w:r>
          </w:p>
        </w:tc>
      </w:tr>
      <w:tr w:rsidR="00A240B0" w:rsidRPr="0000136C" w:rsidTr="007E381D">
        <w:trPr>
          <w:cantSplit/>
          <w:trHeight w:val="64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 xml:space="preserve"> « Доттаг1алла».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sidRPr="00CD6281">
              <w:rPr>
                <w:sz w:val="28"/>
                <w:szCs w:val="28"/>
              </w:rPr>
              <w:t>берашна оьрсийн яздархо Лев Никола</w:t>
            </w:r>
            <w:r>
              <w:rPr>
                <w:sz w:val="28"/>
                <w:szCs w:val="28"/>
              </w:rPr>
              <w:t>евич Толстой вовзийтар. Дийцарш</w:t>
            </w:r>
            <w:r w:rsidRPr="00CD6281">
              <w:rPr>
                <w:sz w:val="28"/>
                <w:szCs w:val="28"/>
              </w:rPr>
              <w:t>: «Доттаг1алл</w:t>
            </w:r>
            <w:r>
              <w:rPr>
                <w:sz w:val="28"/>
                <w:szCs w:val="28"/>
              </w:rPr>
              <w:t xml:space="preserve">а», довзийтар. Нийса а, </w:t>
            </w:r>
            <w:proofErr w:type="gramStart"/>
            <w:r>
              <w:rPr>
                <w:sz w:val="28"/>
                <w:szCs w:val="28"/>
              </w:rPr>
              <w:t>шера</w:t>
            </w:r>
            <w:proofErr w:type="gramEnd"/>
            <w:r>
              <w:rPr>
                <w:sz w:val="28"/>
                <w:szCs w:val="28"/>
              </w:rPr>
              <w:t xml:space="preserve"> а еша 1амор.</w:t>
            </w:r>
          </w:p>
        </w:tc>
      </w:tr>
      <w:tr w:rsidR="00A240B0" w:rsidRPr="0000136C" w:rsidTr="007E381D">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Ж. Махмаев « Къоман хазна»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00136C" w:rsidRDefault="00A240B0" w:rsidP="007E381D">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A240B0" w:rsidRPr="00CD6281" w:rsidRDefault="00A240B0" w:rsidP="007E381D">
            <w:pPr>
              <w:jc w:val="both"/>
              <w:rPr>
                <w:sz w:val="28"/>
                <w:szCs w:val="28"/>
              </w:rPr>
            </w:pPr>
            <w:r w:rsidRPr="00CD6281">
              <w:rPr>
                <w:sz w:val="28"/>
                <w:szCs w:val="28"/>
              </w:rPr>
              <w:t>Берашна нохчийн яздархо Жамалди М</w:t>
            </w:r>
            <w:r>
              <w:rPr>
                <w:sz w:val="28"/>
                <w:szCs w:val="28"/>
              </w:rPr>
              <w:t>ахмаев вовзийтар. Цуьнан байташ</w:t>
            </w:r>
            <w:r w:rsidRPr="00CD6281">
              <w:rPr>
                <w:sz w:val="28"/>
                <w:szCs w:val="28"/>
              </w:rPr>
              <w:t xml:space="preserve">: «Къоман хазна», «Дей, буьйсий», «Дайна де», «Бераш вайн хинйолу т1аьхье ю», «Дуьло, бераш, делий вай. йовзийтар. </w:t>
            </w:r>
            <w:r>
              <w:rPr>
                <w:sz w:val="28"/>
                <w:szCs w:val="28"/>
              </w:rPr>
              <w:t>Нийса а</w:t>
            </w:r>
            <w:r w:rsidRPr="00CD6281">
              <w:rPr>
                <w:sz w:val="28"/>
                <w:szCs w:val="28"/>
              </w:rPr>
              <w:t xml:space="preserve">, </w:t>
            </w:r>
            <w:proofErr w:type="gramStart"/>
            <w:r w:rsidRPr="00CD6281">
              <w:rPr>
                <w:sz w:val="28"/>
                <w:szCs w:val="28"/>
              </w:rPr>
              <w:t>шера</w:t>
            </w:r>
            <w:proofErr w:type="gramEnd"/>
            <w:r w:rsidRPr="00CD6281">
              <w:rPr>
                <w:sz w:val="28"/>
                <w:szCs w:val="28"/>
              </w:rPr>
              <w:t xml:space="preserve"> а еша 1амор.</w:t>
            </w:r>
          </w:p>
          <w:p w:rsidR="00A240B0" w:rsidRPr="00CD6281" w:rsidRDefault="00A240B0" w:rsidP="007E381D">
            <w:pPr>
              <w:rPr>
                <w:sz w:val="28"/>
                <w:szCs w:val="28"/>
              </w:rPr>
            </w:pPr>
          </w:p>
        </w:tc>
      </w:tr>
      <w:tr w:rsidR="00A240B0" w:rsidRPr="0000136C" w:rsidTr="007E381D">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Ж. Махмаев « Къоман хазна»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910C2B" w:rsidRDefault="00A240B0" w:rsidP="007E381D">
            <w:pPr>
              <w:jc w:val="center"/>
              <w:rPr>
                <w:sz w:val="28"/>
                <w:szCs w:val="28"/>
              </w:rPr>
            </w:pPr>
            <w:r w:rsidRPr="00910C2B">
              <w:rPr>
                <w:sz w:val="28"/>
                <w:szCs w:val="28"/>
              </w:rPr>
              <w:t>1</w:t>
            </w:r>
          </w:p>
        </w:tc>
        <w:tc>
          <w:tcPr>
            <w:tcW w:w="8193" w:type="dxa"/>
            <w:vMerge/>
            <w:tcBorders>
              <w:left w:val="single" w:sz="4" w:space="0" w:color="000000" w:themeColor="text1"/>
              <w:right w:val="single" w:sz="4" w:space="0" w:color="000000" w:themeColor="text1"/>
            </w:tcBorders>
            <w:hideMark/>
          </w:tcPr>
          <w:p w:rsidR="00A240B0" w:rsidRPr="00CD6281" w:rsidRDefault="00A240B0" w:rsidP="007E381D">
            <w:pPr>
              <w:rPr>
                <w:sz w:val="28"/>
                <w:szCs w:val="28"/>
              </w:rPr>
            </w:pPr>
          </w:p>
        </w:tc>
      </w:tr>
      <w:tr w:rsidR="00A240B0" w:rsidRPr="0000136C" w:rsidTr="007E381D">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Дей, буьйсий.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10C2B" w:rsidRDefault="00A240B0" w:rsidP="007E381D">
            <w:pPr>
              <w:jc w:val="center"/>
              <w:rPr>
                <w:sz w:val="28"/>
                <w:szCs w:val="28"/>
              </w:rPr>
            </w:pPr>
            <w:r w:rsidRPr="00910C2B">
              <w:rPr>
                <w:sz w:val="28"/>
                <w:szCs w:val="28"/>
              </w:rPr>
              <w:t>1</w:t>
            </w:r>
          </w:p>
        </w:tc>
        <w:tc>
          <w:tcPr>
            <w:tcW w:w="8193" w:type="dxa"/>
            <w:vMerge/>
            <w:tcBorders>
              <w:left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Дайна де.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10C2B" w:rsidRDefault="00A240B0" w:rsidP="007E381D">
            <w:pPr>
              <w:jc w:val="center"/>
              <w:rPr>
                <w:sz w:val="28"/>
                <w:szCs w:val="28"/>
              </w:rPr>
            </w:pPr>
            <w:r w:rsidRPr="00910C2B">
              <w:rPr>
                <w:sz w:val="28"/>
                <w:szCs w:val="28"/>
              </w:rPr>
              <w:t>1</w:t>
            </w:r>
          </w:p>
        </w:tc>
        <w:tc>
          <w:tcPr>
            <w:tcW w:w="8193" w:type="dxa"/>
            <w:vMerge/>
            <w:tcBorders>
              <w:left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Бераш вайн хинйолу т1аьхье ю.</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10C2B" w:rsidRDefault="00A240B0" w:rsidP="007E381D">
            <w:pPr>
              <w:jc w:val="center"/>
              <w:rPr>
                <w:sz w:val="28"/>
                <w:szCs w:val="28"/>
              </w:rPr>
            </w:pPr>
            <w:r w:rsidRPr="00910C2B">
              <w:rPr>
                <w:sz w:val="28"/>
                <w:szCs w:val="28"/>
              </w:rPr>
              <w:t>1</w:t>
            </w:r>
          </w:p>
        </w:tc>
        <w:tc>
          <w:tcPr>
            <w:tcW w:w="8193" w:type="dxa"/>
            <w:vMerge/>
            <w:tcBorders>
              <w:left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Ж. Махмаев. Дуьло, бераш, делий вай.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46BEB" w:rsidRDefault="00A240B0" w:rsidP="007E381D">
            <w:pPr>
              <w:jc w:val="center"/>
              <w:rPr>
                <w:sz w:val="28"/>
                <w:szCs w:val="28"/>
                <w:lang w:val="en-US"/>
              </w:rPr>
            </w:pPr>
            <w:r>
              <w:rPr>
                <w:sz w:val="28"/>
                <w:szCs w:val="28"/>
                <w:lang w:val="en-US"/>
              </w:rPr>
              <w:t>1</w:t>
            </w:r>
          </w:p>
        </w:tc>
        <w:tc>
          <w:tcPr>
            <w:tcW w:w="8193" w:type="dxa"/>
            <w:vMerge/>
            <w:tcBorders>
              <w:left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Pr>
                <w:sz w:val="28"/>
                <w:szCs w:val="28"/>
              </w:rPr>
              <w:t>Тест № 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46BEB" w:rsidRDefault="00A240B0" w:rsidP="007E381D">
            <w:pPr>
              <w:jc w:val="center"/>
              <w:rPr>
                <w:sz w:val="28"/>
                <w:szCs w:val="28"/>
                <w:lang w:val="en-US"/>
              </w:rPr>
            </w:pPr>
            <w:r>
              <w:rPr>
                <w:sz w:val="28"/>
                <w:szCs w:val="28"/>
                <w:lang w:val="en-US"/>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A240B0" w:rsidRPr="00CD6281" w:rsidRDefault="00A240B0" w:rsidP="007E381D">
            <w:pPr>
              <w:rPr>
                <w:sz w:val="28"/>
                <w:szCs w:val="28"/>
              </w:rPr>
            </w:pPr>
          </w:p>
        </w:tc>
      </w:tr>
      <w:tr w:rsidR="00A240B0" w:rsidRPr="0000136C" w:rsidTr="007E381D">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1.- Хь. Хатуев. «Зингат»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46BEB" w:rsidRDefault="00A240B0" w:rsidP="007E381D">
            <w:pPr>
              <w:jc w:val="center"/>
              <w:rPr>
                <w:sz w:val="28"/>
                <w:szCs w:val="28"/>
                <w:lang w:val="en-US"/>
              </w:rPr>
            </w:pPr>
            <w:r>
              <w:rPr>
                <w:sz w:val="28"/>
                <w:szCs w:val="28"/>
                <w:lang w:val="en-US"/>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sidRPr="00CD6281">
              <w:rPr>
                <w:sz w:val="28"/>
                <w:szCs w:val="28"/>
              </w:rPr>
              <w:t>Берашнанохчийняздархо</w:t>
            </w:r>
            <w:r w:rsidRPr="00CD6281">
              <w:rPr>
                <w:sz w:val="28"/>
                <w:szCs w:val="28"/>
                <w:lang w:val="en-US"/>
              </w:rPr>
              <w:t xml:space="preserve"> 1</w:t>
            </w:r>
            <w:r w:rsidRPr="00CD6281">
              <w:rPr>
                <w:sz w:val="28"/>
                <w:szCs w:val="28"/>
              </w:rPr>
              <w:t>абду</w:t>
            </w:r>
            <w:proofErr w:type="gramStart"/>
            <w:r w:rsidRPr="00CD6281">
              <w:rPr>
                <w:sz w:val="28"/>
                <w:szCs w:val="28"/>
              </w:rPr>
              <w:t>л</w:t>
            </w:r>
            <w:r w:rsidRPr="00CD6281">
              <w:rPr>
                <w:sz w:val="28"/>
                <w:szCs w:val="28"/>
                <w:lang w:val="en-US"/>
              </w:rPr>
              <w:t>-</w:t>
            </w:r>
            <w:proofErr w:type="gramEnd"/>
            <w:r w:rsidRPr="00CD6281">
              <w:rPr>
                <w:sz w:val="28"/>
                <w:szCs w:val="28"/>
                <w:lang w:val="en-US"/>
              </w:rPr>
              <w:t xml:space="preserve"> </w:t>
            </w:r>
            <w:r w:rsidRPr="00CD6281">
              <w:rPr>
                <w:sz w:val="28"/>
                <w:szCs w:val="28"/>
              </w:rPr>
              <w:t>ХьамидХатуеввовзийтар</w:t>
            </w:r>
            <w:r w:rsidRPr="00CD6281">
              <w:rPr>
                <w:sz w:val="28"/>
                <w:szCs w:val="28"/>
                <w:lang w:val="en-US"/>
              </w:rPr>
              <w:t xml:space="preserve">. </w:t>
            </w:r>
            <w:r>
              <w:rPr>
                <w:sz w:val="28"/>
                <w:szCs w:val="28"/>
              </w:rPr>
              <w:t>Цуьнан</w:t>
            </w:r>
            <w:r w:rsidRPr="00871680">
              <w:rPr>
                <w:sz w:val="28"/>
                <w:szCs w:val="28"/>
                <w:lang w:val="en-US"/>
              </w:rPr>
              <w:t xml:space="preserve"> </w:t>
            </w:r>
            <w:r>
              <w:rPr>
                <w:sz w:val="28"/>
                <w:szCs w:val="28"/>
              </w:rPr>
              <w:t>байт</w:t>
            </w:r>
            <w:r w:rsidRPr="00871680">
              <w:rPr>
                <w:sz w:val="28"/>
                <w:szCs w:val="28"/>
                <w:lang w:val="en-US"/>
              </w:rPr>
              <w:t>: «</w:t>
            </w:r>
            <w:r w:rsidRPr="00CD6281">
              <w:rPr>
                <w:sz w:val="28"/>
                <w:szCs w:val="28"/>
              </w:rPr>
              <w:t>Зингат</w:t>
            </w:r>
            <w:r w:rsidRPr="00871680">
              <w:rPr>
                <w:sz w:val="28"/>
                <w:szCs w:val="28"/>
                <w:lang w:val="en-US"/>
              </w:rPr>
              <w:t xml:space="preserve">» </w:t>
            </w:r>
            <w:r w:rsidRPr="00CD6281">
              <w:rPr>
                <w:sz w:val="28"/>
                <w:szCs w:val="28"/>
              </w:rPr>
              <w:t>йовзийтар</w:t>
            </w:r>
            <w:r w:rsidRPr="00871680">
              <w:rPr>
                <w:sz w:val="28"/>
                <w:szCs w:val="28"/>
                <w:lang w:val="en-US"/>
              </w:rPr>
              <w:t xml:space="preserve">. </w:t>
            </w:r>
            <w:r w:rsidRPr="00CD6281">
              <w:rPr>
                <w:sz w:val="28"/>
                <w:szCs w:val="28"/>
              </w:rPr>
              <w:t xml:space="preserve">Нийса а, </w:t>
            </w:r>
            <w:proofErr w:type="gramStart"/>
            <w:r w:rsidRPr="00CD6281">
              <w:rPr>
                <w:sz w:val="28"/>
                <w:szCs w:val="28"/>
              </w:rPr>
              <w:t>шера</w:t>
            </w:r>
            <w:proofErr w:type="gramEnd"/>
            <w:r w:rsidRPr="00CD6281">
              <w:rPr>
                <w:sz w:val="28"/>
                <w:szCs w:val="28"/>
              </w:rPr>
              <w:t xml:space="preserve"> а еша 1амор.</w:t>
            </w:r>
          </w:p>
          <w:p w:rsidR="00A240B0" w:rsidRPr="00CD6281" w:rsidRDefault="00A240B0" w:rsidP="007E381D">
            <w:pPr>
              <w:rPr>
                <w:sz w:val="28"/>
                <w:szCs w:val="28"/>
              </w:rPr>
            </w:pPr>
          </w:p>
        </w:tc>
      </w:tr>
      <w:tr w:rsidR="00A240B0" w:rsidRPr="006B08E8" w:rsidTr="007E381D">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C6B8C" w:rsidRDefault="00A240B0" w:rsidP="007E381D">
            <w:pPr>
              <w:rPr>
                <w:sz w:val="28"/>
                <w:szCs w:val="28"/>
              </w:rPr>
            </w:pPr>
            <w:r w:rsidRPr="005C6B8C">
              <w:rPr>
                <w:sz w:val="28"/>
                <w:szCs w:val="28"/>
              </w:rPr>
              <w:t>1.Демеев «Малонче»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46BEB" w:rsidRDefault="00A240B0" w:rsidP="007E381D">
            <w:pPr>
              <w:jc w:val="center"/>
              <w:rPr>
                <w:sz w:val="28"/>
                <w:szCs w:val="28"/>
                <w:lang w:val="en-US"/>
              </w:rPr>
            </w:pPr>
            <w:r>
              <w:rPr>
                <w:sz w:val="28"/>
                <w:szCs w:val="28"/>
                <w:lang w:val="en-US"/>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71680" w:rsidRDefault="00A240B0" w:rsidP="007E381D">
            <w:pPr>
              <w:jc w:val="both"/>
              <w:rPr>
                <w:sz w:val="28"/>
                <w:szCs w:val="28"/>
                <w:lang w:val="en-US"/>
              </w:rPr>
            </w:pPr>
            <w:r w:rsidRPr="00CD6281">
              <w:rPr>
                <w:sz w:val="28"/>
                <w:szCs w:val="28"/>
              </w:rPr>
              <w:t>Берашна</w:t>
            </w:r>
            <w:r w:rsidRPr="00871680">
              <w:rPr>
                <w:sz w:val="28"/>
                <w:szCs w:val="28"/>
                <w:lang w:val="en-US"/>
              </w:rPr>
              <w:t xml:space="preserve"> </w:t>
            </w:r>
            <w:r w:rsidRPr="00CD6281">
              <w:rPr>
                <w:sz w:val="28"/>
                <w:szCs w:val="28"/>
              </w:rPr>
              <w:t>яздархочуьн</w:t>
            </w:r>
            <w:r w:rsidRPr="00871680">
              <w:rPr>
                <w:sz w:val="28"/>
                <w:szCs w:val="28"/>
                <w:lang w:val="en-US"/>
              </w:rPr>
              <w:t xml:space="preserve"> 1. </w:t>
            </w:r>
            <w:r w:rsidRPr="00CD6281">
              <w:rPr>
                <w:sz w:val="28"/>
                <w:szCs w:val="28"/>
              </w:rPr>
              <w:t>Демеевн</w:t>
            </w:r>
            <w:r w:rsidRPr="00871680">
              <w:rPr>
                <w:sz w:val="28"/>
                <w:szCs w:val="28"/>
                <w:lang w:val="en-US"/>
              </w:rPr>
              <w:t xml:space="preserve"> «</w:t>
            </w:r>
            <w:r w:rsidRPr="00CD6281">
              <w:rPr>
                <w:sz w:val="28"/>
                <w:szCs w:val="28"/>
              </w:rPr>
              <w:t>Зингат</w:t>
            </w:r>
            <w:r w:rsidRPr="00871680">
              <w:rPr>
                <w:sz w:val="28"/>
                <w:szCs w:val="28"/>
                <w:lang w:val="en-US"/>
              </w:rPr>
              <w:t xml:space="preserve">» </w:t>
            </w:r>
            <w:r w:rsidRPr="00CD6281">
              <w:rPr>
                <w:sz w:val="28"/>
                <w:szCs w:val="28"/>
              </w:rPr>
              <w:t>ц</w:t>
            </w:r>
            <w:r w:rsidRPr="00871680">
              <w:rPr>
                <w:sz w:val="28"/>
                <w:szCs w:val="28"/>
                <w:lang w:val="en-US"/>
              </w:rPr>
              <w:t>1</w:t>
            </w:r>
            <w:r w:rsidRPr="00CD6281">
              <w:rPr>
                <w:sz w:val="28"/>
                <w:szCs w:val="28"/>
              </w:rPr>
              <w:t>е</w:t>
            </w:r>
            <w:r w:rsidRPr="00871680">
              <w:rPr>
                <w:sz w:val="28"/>
                <w:szCs w:val="28"/>
                <w:lang w:val="en-US"/>
              </w:rPr>
              <w:t xml:space="preserve"> </w:t>
            </w:r>
            <w:r w:rsidRPr="00CD6281">
              <w:rPr>
                <w:sz w:val="28"/>
                <w:szCs w:val="28"/>
              </w:rPr>
              <w:t>йолу</w:t>
            </w:r>
            <w:r w:rsidRPr="00871680">
              <w:rPr>
                <w:sz w:val="28"/>
                <w:szCs w:val="28"/>
                <w:lang w:val="en-US"/>
              </w:rPr>
              <w:t xml:space="preserve"> </w:t>
            </w:r>
            <w:r w:rsidRPr="00CD6281">
              <w:rPr>
                <w:sz w:val="28"/>
                <w:szCs w:val="28"/>
              </w:rPr>
              <w:t>байт</w:t>
            </w:r>
            <w:r w:rsidRPr="00871680">
              <w:rPr>
                <w:sz w:val="28"/>
                <w:szCs w:val="28"/>
                <w:lang w:val="en-US"/>
              </w:rPr>
              <w:t xml:space="preserve"> </w:t>
            </w:r>
            <w:r w:rsidRPr="00CD6281">
              <w:rPr>
                <w:sz w:val="28"/>
                <w:szCs w:val="28"/>
              </w:rPr>
              <w:t>йовзийтар</w:t>
            </w:r>
            <w:proofErr w:type="gramStart"/>
            <w:r w:rsidRPr="00871680">
              <w:rPr>
                <w:sz w:val="28"/>
                <w:szCs w:val="28"/>
                <w:lang w:val="en-US"/>
              </w:rPr>
              <w:t>.</w:t>
            </w:r>
            <w:r w:rsidRPr="00CD6281">
              <w:rPr>
                <w:sz w:val="28"/>
                <w:szCs w:val="28"/>
              </w:rPr>
              <w:t>Н</w:t>
            </w:r>
            <w:proofErr w:type="gramEnd"/>
            <w:r w:rsidRPr="00CD6281">
              <w:rPr>
                <w:sz w:val="28"/>
                <w:szCs w:val="28"/>
              </w:rPr>
              <w:t>ийсаа</w:t>
            </w:r>
            <w:r w:rsidRPr="00871680">
              <w:rPr>
                <w:sz w:val="28"/>
                <w:szCs w:val="28"/>
                <w:lang w:val="en-US"/>
              </w:rPr>
              <w:t xml:space="preserve">, </w:t>
            </w:r>
            <w:r w:rsidRPr="00CD6281">
              <w:rPr>
                <w:sz w:val="28"/>
                <w:szCs w:val="28"/>
              </w:rPr>
              <w:t>шерааеша</w:t>
            </w:r>
            <w:r w:rsidRPr="00871680">
              <w:rPr>
                <w:sz w:val="28"/>
                <w:szCs w:val="28"/>
                <w:lang w:val="en-US"/>
              </w:rPr>
              <w:t xml:space="preserve"> 1</w:t>
            </w:r>
            <w:r w:rsidRPr="00CD6281">
              <w:rPr>
                <w:sz w:val="28"/>
                <w:szCs w:val="28"/>
              </w:rPr>
              <w:t>амор</w:t>
            </w:r>
            <w:r w:rsidRPr="00871680">
              <w:rPr>
                <w:sz w:val="28"/>
                <w:szCs w:val="28"/>
                <w:lang w:val="en-US"/>
              </w:rPr>
              <w:t>.</w:t>
            </w:r>
          </w:p>
          <w:p w:rsidR="00A240B0" w:rsidRPr="00871680" w:rsidRDefault="00A240B0" w:rsidP="007E381D">
            <w:pPr>
              <w:rPr>
                <w:sz w:val="28"/>
                <w:szCs w:val="28"/>
                <w:lang w:val="en-US"/>
              </w:rPr>
            </w:pPr>
          </w:p>
        </w:tc>
      </w:tr>
      <w:tr w:rsidR="00A240B0" w:rsidRPr="00CD6281" w:rsidTr="007E381D">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71680" w:rsidRDefault="00A240B0" w:rsidP="00A240B0">
            <w:pPr>
              <w:pStyle w:val="aff0"/>
              <w:widowControl/>
              <w:numPr>
                <w:ilvl w:val="0"/>
                <w:numId w:val="26"/>
              </w:numPr>
              <w:suppressAutoHyphens w:val="0"/>
              <w:jc w:val="center"/>
              <w:rPr>
                <w:sz w:val="28"/>
                <w:szCs w:val="28"/>
                <w:lang w:val="en-US"/>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10C2B" w:rsidRDefault="00A240B0" w:rsidP="007E381D">
            <w:pPr>
              <w:rPr>
                <w:sz w:val="28"/>
                <w:szCs w:val="28"/>
                <w:lang w:val="en-US"/>
              </w:rPr>
            </w:pPr>
            <w:r w:rsidRPr="005C6B8C">
              <w:rPr>
                <w:sz w:val="28"/>
                <w:szCs w:val="28"/>
              </w:rPr>
              <w:t>С</w:t>
            </w:r>
            <w:r w:rsidRPr="00910C2B">
              <w:rPr>
                <w:sz w:val="28"/>
                <w:szCs w:val="28"/>
                <w:lang w:val="en-US"/>
              </w:rPr>
              <w:t xml:space="preserve">. </w:t>
            </w:r>
            <w:r w:rsidRPr="005C6B8C">
              <w:rPr>
                <w:sz w:val="28"/>
                <w:szCs w:val="28"/>
              </w:rPr>
              <w:t>Эдилов</w:t>
            </w:r>
            <w:r w:rsidRPr="00910C2B">
              <w:rPr>
                <w:sz w:val="28"/>
                <w:szCs w:val="28"/>
                <w:lang w:val="en-US"/>
              </w:rPr>
              <w:t xml:space="preserve"> « </w:t>
            </w:r>
            <w:r w:rsidRPr="005C6B8C">
              <w:rPr>
                <w:sz w:val="28"/>
                <w:szCs w:val="28"/>
              </w:rPr>
              <w:t>Г</w:t>
            </w:r>
            <w:r w:rsidRPr="00910C2B">
              <w:rPr>
                <w:sz w:val="28"/>
                <w:szCs w:val="28"/>
                <w:lang w:val="en-US"/>
              </w:rPr>
              <w:t>1</w:t>
            </w:r>
            <w:r w:rsidRPr="005C6B8C">
              <w:rPr>
                <w:sz w:val="28"/>
                <w:szCs w:val="28"/>
              </w:rPr>
              <w:t>ан</w:t>
            </w:r>
            <w:r w:rsidRPr="00910C2B">
              <w:rPr>
                <w:sz w:val="28"/>
                <w:szCs w:val="28"/>
                <w:lang w:val="en-US"/>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46BEB" w:rsidRDefault="00A240B0" w:rsidP="007E381D">
            <w:pPr>
              <w:jc w:val="center"/>
              <w:rPr>
                <w:sz w:val="28"/>
                <w:szCs w:val="28"/>
                <w:lang w:val="en-US"/>
              </w:rPr>
            </w:pPr>
            <w:r>
              <w:rPr>
                <w:sz w:val="28"/>
                <w:szCs w:val="28"/>
                <w:lang w:val="en-US"/>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sidRPr="00CD6281">
              <w:rPr>
                <w:sz w:val="28"/>
                <w:szCs w:val="28"/>
              </w:rPr>
              <w:t xml:space="preserve">Берашна яздархочуьн С. Эдиловн «Г1ан» ц1е йолу байт йовзийтар. Нийса а, </w:t>
            </w:r>
            <w:proofErr w:type="gramStart"/>
            <w:r w:rsidRPr="00CD6281">
              <w:rPr>
                <w:sz w:val="28"/>
                <w:szCs w:val="28"/>
              </w:rPr>
              <w:t>шера</w:t>
            </w:r>
            <w:proofErr w:type="gramEnd"/>
            <w:r w:rsidRPr="00CD6281">
              <w:rPr>
                <w:sz w:val="28"/>
                <w:szCs w:val="28"/>
              </w:rPr>
              <w:t xml:space="preserve"> а еша 1амор.</w:t>
            </w:r>
          </w:p>
          <w:p w:rsidR="00A240B0" w:rsidRPr="00CD6281" w:rsidRDefault="00A240B0" w:rsidP="007E381D">
            <w:pPr>
              <w:rPr>
                <w:sz w:val="28"/>
                <w:szCs w:val="28"/>
              </w:rPr>
            </w:pPr>
          </w:p>
        </w:tc>
      </w:tr>
      <w:tr w:rsidR="00A240B0" w:rsidRPr="00CD6281" w:rsidTr="007E381D">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A240B0">
            <w:pPr>
              <w:pStyle w:val="aff0"/>
              <w:widowControl/>
              <w:numPr>
                <w:ilvl w:val="0"/>
                <w:numId w:val="26"/>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10C2B" w:rsidRDefault="00A240B0" w:rsidP="007E381D">
            <w:pPr>
              <w:rPr>
                <w:sz w:val="28"/>
                <w:szCs w:val="28"/>
                <w:lang w:val="en-US"/>
              </w:rPr>
            </w:pPr>
            <w:r w:rsidRPr="005C6B8C">
              <w:rPr>
                <w:sz w:val="28"/>
                <w:szCs w:val="28"/>
              </w:rPr>
              <w:t>Беркат</w:t>
            </w:r>
            <w:r w:rsidRPr="00910C2B">
              <w:rPr>
                <w:sz w:val="28"/>
                <w:szCs w:val="28"/>
                <w:lang w:val="en-US"/>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546BEB" w:rsidRDefault="00A240B0" w:rsidP="007E381D">
            <w:pPr>
              <w:jc w:val="center"/>
              <w:rPr>
                <w:sz w:val="28"/>
                <w:szCs w:val="28"/>
                <w:lang w:val="en-US"/>
              </w:rPr>
            </w:pPr>
            <w:r>
              <w:rPr>
                <w:sz w:val="28"/>
                <w:szCs w:val="28"/>
                <w:lang w:val="en-US"/>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both"/>
              <w:rPr>
                <w:sz w:val="28"/>
                <w:szCs w:val="28"/>
              </w:rPr>
            </w:pPr>
            <w:r w:rsidRPr="00CD6281">
              <w:rPr>
                <w:sz w:val="28"/>
                <w:szCs w:val="28"/>
              </w:rPr>
              <w:t>Берашна «Беркат» ц1е йолу дийцар довзийтар</w:t>
            </w:r>
            <w:proofErr w:type="gramStart"/>
            <w:r w:rsidRPr="00CD6281">
              <w:rPr>
                <w:sz w:val="28"/>
                <w:szCs w:val="28"/>
              </w:rPr>
              <w:t>.Н</w:t>
            </w:r>
            <w:proofErr w:type="gramEnd"/>
            <w:r w:rsidRPr="00CD6281">
              <w:rPr>
                <w:sz w:val="28"/>
                <w:szCs w:val="28"/>
              </w:rPr>
              <w:t>ийса а, шера а еша 1амор.</w:t>
            </w:r>
          </w:p>
          <w:p w:rsidR="00A240B0" w:rsidRPr="00CD6281" w:rsidRDefault="00A240B0" w:rsidP="007E381D">
            <w:pPr>
              <w:rPr>
                <w:sz w:val="28"/>
                <w:szCs w:val="28"/>
              </w:rPr>
            </w:pPr>
          </w:p>
        </w:tc>
      </w:tr>
      <w:tr w:rsidR="00A240B0" w:rsidRPr="00910C2B" w:rsidTr="007E381D">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CD6281" w:rsidRDefault="00A240B0" w:rsidP="007E381D">
            <w:pPr>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A240B0" w:rsidRPr="00910C2B" w:rsidRDefault="00A240B0" w:rsidP="007E381D">
            <w:pPr>
              <w:jc w:val="both"/>
              <w:rPr>
                <w:sz w:val="28"/>
                <w:szCs w:val="28"/>
                <w:lang w:val="en-US"/>
              </w:rPr>
            </w:pPr>
            <w:r w:rsidRPr="005C6B8C">
              <w:rPr>
                <w:sz w:val="28"/>
                <w:szCs w:val="28"/>
              </w:rPr>
              <w:t>Дерриге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r>
              <w:rPr>
                <w:sz w:val="28"/>
                <w:szCs w:val="28"/>
              </w:rPr>
              <w:t>66</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10C2B" w:rsidRDefault="00A240B0" w:rsidP="007E381D">
            <w:pPr>
              <w:rPr>
                <w:sz w:val="28"/>
                <w:szCs w:val="28"/>
                <w:lang w:val="en-US"/>
              </w:rPr>
            </w:pPr>
          </w:p>
        </w:tc>
      </w:tr>
    </w:tbl>
    <w:p w:rsidR="00A240B0" w:rsidRDefault="00A240B0" w:rsidP="00A240B0">
      <w:pPr>
        <w:pStyle w:val="91"/>
        <w:keepNext/>
        <w:keepLines/>
        <w:shd w:val="clear" w:color="auto" w:fill="auto"/>
        <w:tabs>
          <w:tab w:val="left" w:pos="709"/>
        </w:tabs>
        <w:spacing w:before="0" w:after="180" w:line="240" w:lineRule="auto"/>
        <w:jc w:val="both"/>
        <w:rPr>
          <w:rStyle w:val="92"/>
          <w:b/>
          <w:sz w:val="28"/>
          <w:szCs w:val="28"/>
          <w:lang w:val="en-US"/>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Pr="0087168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Pr="008A0078" w:rsidRDefault="00A240B0" w:rsidP="00A240B0">
      <w:pPr>
        <w:pStyle w:val="91"/>
        <w:keepNext/>
        <w:keepLines/>
        <w:shd w:val="clear" w:color="auto" w:fill="auto"/>
        <w:tabs>
          <w:tab w:val="num" w:pos="709"/>
        </w:tabs>
        <w:spacing w:before="0" w:after="180" w:line="240" w:lineRule="auto"/>
        <w:jc w:val="both"/>
        <w:rPr>
          <w:b w:val="0"/>
          <w:sz w:val="28"/>
          <w:szCs w:val="28"/>
        </w:rPr>
      </w:pPr>
      <w:r w:rsidRPr="00E30052">
        <w:rPr>
          <w:rStyle w:val="92"/>
          <w:sz w:val="28"/>
          <w:szCs w:val="28"/>
        </w:rPr>
        <w:tab/>
      </w:r>
      <w:r w:rsidRPr="008A0078">
        <w:rPr>
          <w:rStyle w:val="92"/>
          <w:sz w:val="28"/>
          <w:szCs w:val="28"/>
        </w:rPr>
        <w:t xml:space="preserve">Дешаран предметана </w:t>
      </w:r>
      <w:proofErr w:type="gramStart"/>
      <w:r w:rsidRPr="008A0078">
        <w:rPr>
          <w:rStyle w:val="92"/>
          <w:sz w:val="28"/>
          <w:szCs w:val="28"/>
        </w:rPr>
        <w:t>материально-технически</w:t>
      </w:r>
      <w:proofErr w:type="gramEnd"/>
      <w:r w:rsidRPr="008A0078">
        <w:rPr>
          <w:rStyle w:val="92"/>
          <w:sz w:val="28"/>
          <w:szCs w:val="28"/>
        </w:rPr>
        <w:t xml:space="preserve"> кхачояран хьокъехь хьехамаш</w:t>
      </w:r>
    </w:p>
    <w:p w:rsidR="00A240B0" w:rsidRPr="0000136C" w:rsidRDefault="00A240B0" w:rsidP="00A240B0">
      <w:pPr>
        <w:pStyle w:val="a5"/>
        <w:tabs>
          <w:tab w:val="num" w:pos="709"/>
        </w:tabs>
        <w:ind w:firstLine="689"/>
        <w:jc w:val="both"/>
        <w:rPr>
          <w:rFonts w:cs="Times New Roman"/>
          <w:sz w:val="28"/>
          <w:szCs w:val="28"/>
        </w:rPr>
      </w:pPr>
      <w:r w:rsidRPr="0000136C">
        <w:rPr>
          <w:rFonts w:cs="Times New Roman"/>
          <w:sz w:val="28"/>
          <w:szCs w:val="28"/>
        </w:rPr>
        <w:t>Дешаранг</w:t>
      </w:r>
      <w:r w:rsidRPr="003362B8">
        <w:rPr>
          <w:rFonts w:cs="Times New Roman"/>
          <w:sz w:val="28"/>
          <w:szCs w:val="28"/>
        </w:rPr>
        <w:t>1</w:t>
      </w:r>
      <w:r w:rsidRPr="0000136C">
        <w:rPr>
          <w:rFonts w:cs="Times New Roman"/>
          <w:sz w:val="28"/>
          <w:szCs w:val="28"/>
        </w:rPr>
        <w:t>уллакханаоьшучуг1ирсашна юкъахь ца хилча йиш йоцурш: тоъъал программи юкъа яхана исбаьхьаллин</w:t>
      </w:r>
    </w:p>
    <w:p w:rsidR="00A240B0" w:rsidRPr="0000136C" w:rsidRDefault="00A240B0" w:rsidP="00A240B0">
      <w:pPr>
        <w:pStyle w:val="a5"/>
        <w:tabs>
          <w:tab w:val="num" w:pos="709"/>
        </w:tabs>
        <w:jc w:val="both"/>
        <w:rPr>
          <w:rFonts w:cs="Times New Roman"/>
          <w:sz w:val="28"/>
          <w:szCs w:val="28"/>
        </w:rPr>
      </w:pPr>
      <w:r w:rsidRPr="0000136C">
        <w:rPr>
          <w:rFonts w:cs="Times New Roman"/>
          <w:sz w:val="28"/>
          <w:szCs w:val="28"/>
        </w:rPr>
        <w:t>произведенеш а, авторски программаш а.</w:t>
      </w:r>
    </w:p>
    <w:p w:rsidR="00A240B0" w:rsidRPr="0000136C" w:rsidRDefault="00A240B0" w:rsidP="00A240B0">
      <w:pPr>
        <w:pStyle w:val="a5"/>
        <w:tabs>
          <w:tab w:val="num" w:pos="709"/>
        </w:tabs>
        <w:ind w:right="20" w:firstLine="689"/>
        <w:jc w:val="both"/>
        <w:rPr>
          <w:rFonts w:cs="Times New Roman"/>
          <w:sz w:val="28"/>
          <w:szCs w:val="28"/>
        </w:rPr>
      </w:pPr>
      <w:r w:rsidRPr="0000136C">
        <w:rPr>
          <w:rFonts w:cs="Times New Roman"/>
          <w:sz w:val="28"/>
          <w:szCs w:val="28"/>
        </w:rPr>
        <w:t xml:space="preserve">Библиотекин фондехь хила деза «Литературни ешар» предметехула долу нормативни документаш; авторски программаш», дешаран, 1илманан министерствос магийнчу учебникийн список, хьехархочунна лерина методически </w:t>
      </w:r>
      <w:r w:rsidRPr="0000136C">
        <w:rPr>
          <w:rFonts w:cs="Times New Roman"/>
          <w:sz w:val="28"/>
          <w:szCs w:val="28"/>
        </w:rPr>
        <w:lastRenderedPageBreak/>
        <w:t>пособеш, х1ора дешархочунна лерина т1едахкарш т1ехь долу карточкаш, справочно-энциклопедически литература и д</w:t>
      </w:r>
      <w:proofErr w:type="gramStart"/>
      <w:r w:rsidRPr="0000136C">
        <w:rPr>
          <w:rFonts w:cs="Times New Roman"/>
          <w:sz w:val="28"/>
          <w:szCs w:val="28"/>
        </w:rPr>
        <w:t>1</w:t>
      </w:r>
      <w:proofErr w:type="gramEnd"/>
      <w:r w:rsidRPr="0000136C">
        <w:rPr>
          <w:rFonts w:cs="Times New Roman"/>
          <w:sz w:val="28"/>
          <w:szCs w:val="28"/>
        </w:rPr>
        <w:t>. кх. а.</w:t>
      </w:r>
    </w:p>
    <w:p w:rsidR="00A240B0" w:rsidRPr="0000136C" w:rsidRDefault="00A240B0" w:rsidP="00A240B0">
      <w:pPr>
        <w:pStyle w:val="a5"/>
        <w:tabs>
          <w:tab w:val="num" w:pos="709"/>
        </w:tabs>
        <w:ind w:right="20" w:firstLine="689"/>
        <w:jc w:val="both"/>
        <w:rPr>
          <w:rFonts w:cs="Times New Roman"/>
          <w:sz w:val="28"/>
          <w:szCs w:val="28"/>
        </w:rPr>
      </w:pPr>
      <w:r w:rsidRPr="0000136C">
        <w:rPr>
          <w:rFonts w:cs="Times New Roman"/>
          <w:sz w:val="28"/>
          <w:szCs w:val="28"/>
        </w:rPr>
        <w:t xml:space="preserve">Дешаран г1уллакхана кхачоярна таханлерчу дийнан лехамашкахь доьхург электронни библиотекаш хилар, шена чохь </w:t>
      </w:r>
      <w:proofErr w:type="gramStart"/>
      <w:r w:rsidRPr="0000136C">
        <w:rPr>
          <w:rFonts w:cs="Times New Roman"/>
          <w:sz w:val="28"/>
          <w:szCs w:val="28"/>
        </w:rPr>
        <w:t>массо</w:t>
      </w:r>
      <w:proofErr w:type="gramEnd"/>
      <w:r w:rsidRPr="0000136C">
        <w:rPr>
          <w:rFonts w:cs="Times New Roman"/>
          <w:sz w:val="28"/>
          <w:szCs w:val="28"/>
        </w:rPr>
        <w:t xml:space="preserve"> а тайпана информационно-справочни материал а йолуш. Тайп-тайпана гайтаман г1ирсех пайда эцаро таро лур ю дешаран г1уллакхан эвсаралла лакхаяккха. Литературин кабинета чохь зорбанан декъера материал хилла ца 1аш, электронни а, кехат т1ехь </w:t>
      </w:r>
      <w:proofErr w:type="gramStart"/>
      <w:r w:rsidRPr="0000136C">
        <w:rPr>
          <w:rFonts w:cs="Times New Roman"/>
          <w:sz w:val="28"/>
          <w:szCs w:val="28"/>
        </w:rPr>
        <w:t>йолу</w:t>
      </w:r>
      <w:proofErr w:type="gramEnd"/>
      <w:r w:rsidRPr="0000136C">
        <w:rPr>
          <w:rFonts w:cs="Times New Roman"/>
          <w:sz w:val="28"/>
          <w:szCs w:val="28"/>
        </w:rPr>
        <w:t xml:space="preserve"> а демонстрационна аьзнийн экранни пособеш, гайтаман технически г1ирсаш а хила беза, дешархойн хаарш лакхадаха аьтто беш болу.</w:t>
      </w:r>
    </w:p>
    <w:p w:rsidR="00A240B0" w:rsidRPr="0000136C" w:rsidRDefault="00A240B0" w:rsidP="00A240B0">
      <w:pPr>
        <w:pStyle w:val="a5"/>
        <w:tabs>
          <w:tab w:val="num" w:pos="709"/>
        </w:tabs>
        <w:ind w:right="20" w:firstLine="689"/>
        <w:jc w:val="both"/>
        <w:rPr>
          <w:rFonts w:cs="Times New Roman"/>
          <w:sz w:val="28"/>
          <w:szCs w:val="28"/>
        </w:rPr>
      </w:pPr>
      <w:r w:rsidRPr="0000136C">
        <w:rPr>
          <w:rFonts w:cs="Times New Roman"/>
          <w:sz w:val="28"/>
          <w:szCs w:val="28"/>
        </w:rPr>
        <w:t xml:space="preserve">Х1ара лехамаш хийца а, </w:t>
      </w:r>
      <w:proofErr w:type="gramStart"/>
      <w:r w:rsidRPr="0000136C">
        <w:rPr>
          <w:rFonts w:cs="Times New Roman"/>
          <w:sz w:val="28"/>
          <w:szCs w:val="28"/>
        </w:rPr>
        <w:t>т1ебуза</w:t>
      </w:r>
      <w:proofErr w:type="gramEnd"/>
      <w:r w:rsidRPr="0000136C">
        <w:rPr>
          <w:rFonts w:cs="Times New Roman"/>
          <w:sz w:val="28"/>
          <w:szCs w:val="28"/>
        </w:rPr>
        <w:t xml:space="preserve"> а йиш ю, шайн таронашка хьаьжжина.</w:t>
      </w:r>
    </w:p>
    <w:p w:rsidR="00A240B0" w:rsidRPr="0000136C" w:rsidRDefault="00A240B0" w:rsidP="00A240B0">
      <w:pPr>
        <w:pStyle w:val="a5"/>
        <w:tabs>
          <w:tab w:val="num" w:pos="709"/>
        </w:tabs>
        <w:ind w:hanging="20"/>
        <w:jc w:val="both"/>
        <w:rPr>
          <w:rFonts w:cs="Times New Roman"/>
          <w:b/>
          <w:i/>
          <w:sz w:val="28"/>
          <w:szCs w:val="28"/>
        </w:rPr>
      </w:pPr>
      <w:r w:rsidRPr="0000136C">
        <w:rPr>
          <w:rFonts w:cs="Times New Roman"/>
          <w:b/>
          <w:i/>
          <w:sz w:val="28"/>
          <w:szCs w:val="28"/>
        </w:rPr>
        <w:t>Литературин кабинетан технически г1ирсаш:</w:t>
      </w:r>
    </w:p>
    <w:p w:rsidR="00A240B0" w:rsidRPr="0000136C" w:rsidRDefault="00A240B0" w:rsidP="00A240B0">
      <w:pPr>
        <w:pStyle w:val="afe"/>
        <w:tabs>
          <w:tab w:val="num" w:pos="709"/>
        </w:tabs>
        <w:spacing w:before="0" w:beforeAutospacing="0" w:after="0" w:afterAutospacing="0" w:line="276" w:lineRule="auto"/>
        <w:jc w:val="both"/>
        <w:rPr>
          <w:rFonts w:ascii="Times New Roman" w:hAnsi="Times New Roman" w:cs="Times New Roman"/>
          <w:sz w:val="28"/>
          <w:szCs w:val="28"/>
        </w:rPr>
      </w:pPr>
      <w:r w:rsidRPr="0000136C">
        <w:rPr>
          <w:rFonts w:ascii="Times New Roman" w:hAnsi="Times New Roman" w:cs="Times New Roman"/>
          <w:sz w:val="28"/>
          <w:szCs w:val="28"/>
        </w:rPr>
        <w:t>Мультимедийни компьютер.</w:t>
      </w:r>
    </w:p>
    <w:p w:rsidR="00A240B0" w:rsidRPr="0000136C" w:rsidRDefault="00A240B0" w:rsidP="00A240B0">
      <w:pPr>
        <w:pStyle w:val="afe"/>
        <w:tabs>
          <w:tab w:val="num" w:pos="709"/>
        </w:tabs>
        <w:spacing w:before="0" w:beforeAutospacing="0" w:after="0" w:afterAutospacing="0" w:line="276" w:lineRule="auto"/>
        <w:jc w:val="both"/>
        <w:rPr>
          <w:rFonts w:ascii="Times New Roman" w:hAnsi="Times New Roman" w:cs="Times New Roman"/>
          <w:sz w:val="28"/>
          <w:szCs w:val="28"/>
        </w:rPr>
      </w:pPr>
      <w:r w:rsidRPr="0000136C">
        <w:rPr>
          <w:rFonts w:ascii="Times New Roman" w:hAnsi="Times New Roman" w:cs="Times New Roman"/>
          <w:sz w:val="28"/>
          <w:szCs w:val="28"/>
        </w:rPr>
        <w:t>Мультимедиапроектор.</w:t>
      </w:r>
    </w:p>
    <w:p w:rsidR="00A240B0" w:rsidRPr="0000136C" w:rsidRDefault="00A240B0" w:rsidP="00A240B0">
      <w:pPr>
        <w:pStyle w:val="afe"/>
        <w:tabs>
          <w:tab w:val="num" w:pos="709"/>
        </w:tabs>
        <w:spacing w:before="0" w:beforeAutospacing="0" w:after="0" w:afterAutospacing="0" w:line="276" w:lineRule="auto"/>
        <w:jc w:val="both"/>
        <w:rPr>
          <w:rFonts w:ascii="Times New Roman" w:hAnsi="Times New Roman" w:cs="Times New Roman"/>
          <w:sz w:val="28"/>
          <w:szCs w:val="28"/>
        </w:rPr>
      </w:pPr>
      <w:r w:rsidRPr="0000136C">
        <w:rPr>
          <w:rFonts w:ascii="Times New Roman" w:hAnsi="Times New Roman" w:cs="Times New Roman"/>
          <w:sz w:val="28"/>
          <w:szCs w:val="28"/>
        </w:rPr>
        <w:t>Интерактивни у.</w:t>
      </w:r>
    </w:p>
    <w:p w:rsidR="00A240B0" w:rsidRPr="0000136C" w:rsidRDefault="00A240B0" w:rsidP="00A240B0">
      <w:pPr>
        <w:pStyle w:val="afe"/>
        <w:tabs>
          <w:tab w:val="num" w:pos="709"/>
        </w:tabs>
        <w:spacing w:before="0" w:beforeAutospacing="0" w:after="0" w:afterAutospacing="0" w:line="276" w:lineRule="auto"/>
        <w:jc w:val="both"/>
        <w:rPr>
          <w:rFonts w:ascii="Times New Roman" w:hAnsi="Times New Roman" w:cs="Times New Roman"/>
          <w:sz w:val="28"/>
          <w:szCs w:val="28"/>
        </w:rPr>
      </w:pPr>
      <w:r w:rsidRPr="0000136C">
        <w:rPr>
          <w:rFonts w:ascii="Times New Roman" w:hAnsi="Times New Roman" w:cs="Times New Roman"/>
          <w:sz w:val="28"/>
          <w:szCs w:val="28"/>
        </w:rPr>
        <w:t>Лазерни принтер.</w:t>
      </w:r>
    </w:p>
    <w:p w:rsidR="00A240B0" w:rsidRPr="0000136C" w:rsidRDefault="00A240B0" w:rsidP="00A240B0">
      <w:pPr>
        <w:pStyle w:val="afe"/>
        <w:tabs>
          <w:tab w:val="num" w:pos="709"/>
        </w:tabs>
        <w:spacing w:before="0" w:beforeAutospacing="0" w:after="0" w:afterAutospacing="0" w:line="276" w:lineRule="auto"/>
        <w:jc w:val="both"/>
        <w:rPr>
          <w:rFonts w:ascii="Times New Roman" w:hAnsi="Times New Roman" w:cs="Times New Roman"/>
          <w:sz w:val="28"/>
          <w:szCs w:val="28"/>
        </w:rPr>
      </w:pPr>
      <w:r w:rsidRPr="0000136C">
        <w:rPr>
          <w:rFonts w:ascii="Times New Roman" w:hAnsi="Times New Roman" w:cs="Times New Roman"/>
          <w:sz w:val="28"/>
          <w:szCs w:val="28"/>
        </w:rPr>
        <w:t>Экран.</w:t>
      </w:r>
    </w:p>
    <w:p w:rsidR="00A240B0" w:rsidRPr="0000136C" w:rsidRDefault="00A240B0" w:rsidP="00A240B0">
      <w:pPr>
        <w:pStyle w:val="afe"/>
        <w:tabs>
          <w:tab w:val="num" w:pos="709"/>
        </w:tabs>
        <w:spacing w:before="0" w:beforeAutospacing="0" w:after="0" w:afterAutospacing="0" w:line="276" w:lineRule="auto"/>
        <w:jc w:val="both"/>
        <w:rPr>
          <w:rFonts w:ascii="Times New Roman" w:hAnsi="Times New Roman" w:cs="Times New Roman"/>
          <w:sz w:val="28"/>
          <w:szCs w:val="28"/>
        </w:rPr>
      </w:pPr>
      <w:r w:rsidRPr="0000136C">
        <w:rPr>
          <w:rFonts w:ascii="Times New Roman" w:hAnsi="Times New Roman" w:cs="Times New Roman"/>
          <w:sz w:val="28"/>
          <w:szCs w:val="28"/>
        </w:rPr>
        <w:t>Аудиоцентр (аудиодискех пайда эца таро луш йолу).</w:t>
      </w:r>
    </w:p>
    <w:p w:rsidR="00A240B0" w:rsidRPr="0000136C" w:rsidRDefault="00A240B0" w:rsidP="00A240B0">
      <w:pPr>
        <w:pStyle w:val="aff0"/>
        <w:jc w:val="center"/>
        <w:rPr>
          <w:rFonts w:cs="Times New Roman"/>
          <w:b/>
          <w:sz w:val="28"/>
          <w:szCs w:val="28"/>
        </w:rPr>
      </w:pPr>
    </w:p>
    <w:p w:rsidR="00A240B0" w:rsidRPr="0000136C" w:rsidRDefault="00A240B0" w:rsidP="00A240B0">
      <w:pPr>
        <w:pStyle w:val="aff0"/>
        <w:jc w:val="center"/>
        <w:rPr>
          <w:rFonts w:cs="Times New Roman"/>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Pr="008A0078" w:rsidRDefault="00A240B0" w:rsidP="00A240B0">
      <w:pPr>
        <w:pStyle w:val="91"/>
        <w:keepNext/>
        <w:keepLines/>
        <w:shd w:val="clear" w:color="auto" w:fill="auto"/>
        <w:tabs>
          <w:tab w:val="left" w:pos="709"/>
        </w:tabs>
        <w:spacing w:before="0" w:after="180" w:line="240" w:lineRule="auto"/>
        <w:rPr>
          <w:rStyle w:val="92"/>
          <w:b/>
          <w:sz w:val="28"/>
          <w:szCs w:val="28"/>
        </w:rPr>
      </w:pPr>
    </w:p>
    <w:p w:rsidR="00A240B0" w:rsidRPr="00E30052" w:rsidRDefault="00A240B0" w:rsidP="00A240B0">
      <w:pPr>
        <w:pStyle w:val="91"/>
        <w:keepNext/>
        <w:keepLines/>
        <w:shd w:val="clear" w:color="auto" w:fill="auto"/>
        <w:tabs>
          <w:tab w:val="left" w:pos="709"/>
        </w:tabs>
        <w:spacing w:before="0" w:after="180" w:line="240" w:lineRule="auto"/>
        <w:jc w:val="center"/>
        <w:rPr>
          <w:rStyle w:val="92"/>
          <w:b/>
          <w:sz w:val="28"/>
          <w:szCs w:val="28"/>
        </w:rPr>
      </w:pPr>
      <w:r>
        <w:rPr>
          <w:rStyle w:val="92"/>
          <w:sz w:val="28"/>
          <w:szCs w:val="28"/>
        </w:rPr>
        <w:t xml:space="preserve">5. </w:t>
      </w:r>
      <w:proofErr w:type="gramStart"/>
      <w:r>
        <w:rPr>
          <w:rStyle w:val="92"/>
          <w:sz w:val="28"/>
          <w:szCs w:val="28"/>
        </w:rPr>
        <w:t>Календарно-тематически</w:t>
      </w:r>
      <w:proofErr w:type="gramEnd"/>
      <w:r>
        <w:rPr>
          <w:rStyle w:val="92"/>
          <w:sz w:val="28"/>
          <w:szCs w:val="28"/>
        </w:rPr>
        <w:t xml:space="preserve"> планировани</w:t>
      </w:r>
    </w:p>
    <w:p w:rsidR="00A240B0" w:rsidRDefault="00A240B0" w:rsidP="00A240B0">
      <w:pPr>
        <w:pStyle w:val="91"/>
        <w:keepNext/>
        <w:keepLines/>
        <w:shd w:val="clear" w:color="auto" w:fill="auto"/>
        <w:tabs>
          <w:tab w:val="left" w:pos="709"/>
        </w:tabs>
        <w:spacing w:before="0" w:after="180" w:line="240" w:lineRule="auto"/>
        <w:jc w:val="both"/>
        <w:rPr>
          <w:rStyle w:val="92"/>
          <w:b/>
          <w:sz w:val="28"/>
          <w:szCs w:val="28"/>
          <w:lang w:val="en-US"/>
        </w:rPr>
      </w:pPr>
    </w:p>
    <w:tbl>
      <w:tblPr>
        <w:tblStyle w:val="1e"/>
        <w:tblW w:w="14629" w:type="dxa"/>
        <w:tblInd w:w="250" w:type="dxa"/>
        <w:tblLayout w:type="fixed"/>
        <w:tblLook w:val="04A0"/>
      </w:tblPr>
      <w:tblGrid>
        <w:gridCol w:w="878"/>
        <w:gridCol w:w="6379"/>
        <w:gridCol w:w="1106"/>
        <w:gridCol w:w="29"/>
        <w:gridCol w:w="1105"/>
        <w:gridCol w:w="29"/>
        <w:gridCol w:w="1134"/>
        <w:gridCol w:w="348"/>
        <w:gridCol w:w="3621"/>
      </w:tblGrid>
      <w:tr w:rsidR="00A240B0" w:rsidRPr="00E30052" w:rsidTr="007E381D">
        <w:trPr>
          <w:cantSplit/>
          <w:trHeight w:val="353"/>
        </w:trPr>
        <w:tc>
          <w:tcPr>
            <w:tcW w:w="878" w:type="dxa"/>
            <w:vMerge w:val="restart"/>
            <w:tcBorders>
              <w:top w:val="single" w:sz="4" w:space="0" w:color="000000" w:themeColor="text1"/>
              <w:left w:val="single" w:sz="4" w:space="0" w:color="000000" w:themeColor="text1"/>
              <w:right w:val="single" w:sz="4" w:space="0" w:color="000000" w:themeColor="text1"/>
            </w:tcBorders>
            <w:hideMark/>
          </w:tcPr>
          <w:p w:rsidR="00A240B0" w:rsidRPr="00E30052" w:rsidRDefault="00A240B0" w:rsidP="007E381D">
            <w:pPr>
              <w:jc w:val="center"/>
              <w:rPr>
                <w:sz w:val="28"/>
                <w:szCs w:val="28"/>
              </w:rPr>
            </w:pPr>
            <w:r w:rsidRPr="00E30052">
              <w:rPr>
                <w:b/>
                <w:sz w:val="28"/>
                <w:szCs w:val="28"/>
              </w:rPr>
              <w:t>Урокан №</w:t>
            </w:r>
          </w:p>
        </w:tc>
        <w:tc>
          <w:tcPr>
            <w:tcW w:w="6379" w:type="dxa"/>
            <w:vMerge w:val="restart"/>
            <w:tcBorders>
              <w:top w:val="single" w:sz="4" w:space="0" w:color="000000" w:themeColor="text1"/>
              <w:left w:val="single" w:sz="4" w:space="0" w:color="000000" w:themeColor="text1"/>
              <w:right w:val="single" w:sz="4" w:space="0" w:color="auto"/>
            </w:tcBorders>
            <w:hideMark/>
          </w:tcPr>
          <w:p w:rsidR="00A240B0" w:rsidRPr="00E30052" w:rsidRDefault="00A240B0" w:rsidP="007E381D">
            <w:pPr>
              <w:jc w:val="center"/>
              <w:rPr>
                <w:b/>
                <w:sz w:val="28"/>
                <w:szCs w:val="28"/>
              </w:rPr>
            </w:pPr>
            <w:r w:rsidRPr="00E30052">
              <w:rPr>
                <w:b/>
                <w:sz w:val="28"/>
                <w:szCs w:val="28"/>
              </w:rPr>
              <w:t>Урокан  тема.</w:t>
            </w:r>
          </w:p>
          <w:p w:rsidR="00A240B0" w:rsidRPr="00E30052" w:rsidRDefault="00A240B0" w:rsidP="007E381D">
            <w:pPr>
              <w:jc w:val="center"/>
              <w:rPr>
                <w:sz w:val="28"/>
                <w:szCs w:val="28"/>
              </w:rPr>
            </w:pPr>
            <w:r w:rsidRPr="00E30052">
              <w:rPr>
                <w:b/>
                <w:sz w:val="28"/>
                <w:szCs w:val="28"/>
              </w:rPr>
              <w:t xml:space="preserve">Чулацам </w:t>
            </w:r>
          </w:p>
        </w:tc>
        <w:tc>
          <w:tcPr>
            <w:tcW w:w="1135" w:type="dxa"/>
            <w:gridSpan w:val="2"/>
            <w:vMerge w:val="restart"/>
            <w:tcBorders>
              <w:top w:val="single" w:sz="4" w:space="0" w:color="000000" w:themeColor="text1"/>
              <w:left w:val="single" w:sz="4" w:space="0" w:color="auto"/>
              <w:right w:val="single" w:sz="4" w:space="0" w:color="000000" w:themeColor="text1"/>
            </w:tcBorders>
            <w:hideMark/>
          </w:tcPr>
          <w:p w:rsidR="00A240B0" w:rsidRPr="00E30052" w:rsidRDefault="00A240B0" w:rsidP="007E381D">
            <w:pPr>
              <w:jc w:val="center"/>
              <w:rPr>
                <w:b/>
                <w:sz w:val="28"/>
                <w:szCs w:val="28"/>
              </w:rPr>
            </w:pPr>
            <w:r w:rsidRPr="00E30052">
              <w:rPr>
                <w:b/>
                <w:sz w:val="28"/>
                <w:szCs w:val="28"/>
              </w:rPr>
              <w:t>Сахьт</w:t>
            </w:r>
          </w:p>
        </w:tc>
        <w:tc>
          <w:tcPr>
            <w:tcW w:w="2268"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rsidR="00A240B0" w:rsidRPr="00E30052" w:rsidRDefault="00A240B0" w:rsidP="007E381D">
            <w:pPr>
              <w:jc w:val="center"/>
              <w:rPr>
                <w:b/>
                <w:sz w:val="28"/>
                <w:szCs w:val="28"/>
              </w:rPr>
            </w:pPr>
            <w:r w:rsidRPr="00E30052">
              <w:rPr>
                <w:b/>
                <w:sz w:val="28"/>
                <w:szCs w:val="28"/>
              </w:rPr>
              <w:t>Терахь</w:t>
            </w:r>
          </w:p>
        </w:tc>
        <w:tc>
          <w:tcPr>
            <w:tcW w:w="3969" w:type="dxa"/>
            <w:gridSpan w:val="2"/>
            <w:vMerge w:val="restart"/>
            <w:tcBorders>
              <w:top w:val="single" w:sz="4" w:space="0" w:color="000000" w:themeColor="text1"/>
              <w:left w:val="single" w:sz="4" w:space="0" w:color="auto"/>
              <w:right w:val="single" w:sz="4" w:space="0" w:color="000000" w:themeColor="text1"/>
            </w:tcBorders>
            <w:hideMark/>
          </w:tcPr>
          <w:p w:rsidR="00A240B0" w:rsidRPr="00E30052" w:rsidRDefault="00A240B0" w:rsidP="007E381D">
            <w:pPr>
              <w:jc w:val="center"/>
              <w:rPr>
                <w:sz w:val="28"/>
                <w:szCs w:val="28"/>
              </w:rPr>
            </w:pPr>
            <w:r w:rsidRPr="00E30052">
              <w:rPr>
                <w:b/>
                <w:sz w:val="28"/>
                <w:szCs w:val="28"/>
              </w:rPr>
              <w:t>Примечани</w:t>
            </w:r>
          </w:p>
        </w:tc>
      </w:tr>
      <w:tr w:rsidR="00A240B0" w:rsidRPr="00E30052" w:rsidTr="007E381D">
        <w:trPr>
          <w:cantSplit/>
          <w:trHeight w:val="414"/>
        </w:trPr>
        <w:tc>
          <w:tcPr>
            <w:tcW w:w="878" w:type="dxa"/>
            <w:vMerge/>
            <w:tcBorders>
              <w:left w:val="single" w:sz="4" w:space="0" w:color="000000" w:themeColor="text1"/>
              <w:bottom w:val="single" w:sz="4" w:space="0" w:color="000000" w:themeColor="text1"/>
              <w:right w:val="single" w:sz="4" w:space="0" w:color="000000" w:themeColor="text1"/>
            </w:tcBorders>
            <w:hideMark/>
          </w:tcPr>
          <w:p w:rsidR="00A240B0" w:rsidRPr="00E30052" w:rsidRDefault="00A240B0" w:rsidP="007E381D">
            <w:pPr>
              <w:jc w:val="center"/>
              <w:rPr>
                <w:b/>
                <w:sz w:val="28"/>
                <w:szCs w:val="28"/>
              </w:rPr>
            </w:pPr>
          </w:p>
        </w:tc>
        <w:tc>
          <w:tcPr>
            <w:tcW w:w="6379" w:type="dxa"/>
            <w:vMerge/>
            <w:tcBorders>
              <w:left w:val="single" w:sz="4" w:space="0" w:color="000000" w:themeColor="text1"/>
              <w:bottom w:val="single" w:sz="4" w:space="0" w:color="000000" w:themeColor="text1"/>
              <w:right w:val="single" w:sz="4" w:space="0" w:color="auto"/>
            </w:tcBorders>
            <w:hideMark/>
          </w:tcPr>
          <w:p w:rsidR="00A240B0" w:rsidRPr="00E30052" w:rsidRDefault="00A240B0" w:rsidP="007E381D">
            <w:pPr>
              <w:jc w:val="center"/>
              <w:rPr>
                <w:b/>
                <w:sz w:val="28"/>
                <w:szCs w:val="28"/>
              </w:rPr>
            </w:pPr>
          </w:p>
        </w:tc>
        <w:tc>
          <w:tcPr>
            <w:tcW w:w="1135" w:type="dxa"/>
            <w:gridSpan w:val="2"/>
            <w:vMerge/>
            <w:tcBorders>
              <w:left w:val="single" w:sz="4" w:space="0" w:color="auto"/>
              <w:bottom w:val="single" w:sz="4" w:space="0" w:color="000000" w:themeColor="text1"/>
              <w:right w:val="single" w:sz="4" w:space="0" w:color="000000" w:themeColor="text1"/>
            </w:tcBorders>
            <w:textDirection w:val="btLr"/>
            <w:hideMark/>
          </w:tcPr>
          <w:p w:rsidR="00A240B0" w:rsidRPr="00E30052" w:rsidRDefault="00A240B0" w:rsidP="007E381D">
            <w:pPr>
              <w:ind w:left="113" w:right="113"/>
              <w:jc w:val="center"/>
              <w:rPr>
                <w:sz w:val="28"/>
                <w:szCs w:val="28"/>
              </w:rPr>
            </w:pP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hideMark/>
          </w:tcPr>
          <w:p w:rsidR="00A240B0" w:rsidRPr="00E30052" w:rsidRDefault="00A240B0" w:rsidP="007E381D">
            <w:pPr>
              <w:jc w:val="center"/>
              <w:rPr>
                <w:b/>
                <w:sz w:val="28"/>
                <w:szCs w:val="28"/>
              </w:rPr>
            </w:pPr>
            <w:r w:rsidRPr="00E30052">
              <w:rPr>
                <w:b/>
                <w:sz w:val="28"/>
                <w:szCs w:val="28"/>
              </w:rPr>
              <w:t>План</w:t>
            </w:r>
          </w:p>
        </w:tc>
        <w:tc>
          <w:tcPr>
            <w:tcW w:w="1134" w:type="dxa"/>
            <w:tcBorders>
              <w:top w:val="single" w:sz="4" w:space="0" w:color="auto"/>
              <w:left w:val="single" w:sz="4" w:space="0" w:color="000000" w:themeColor="text1"/>
              <w:bottom w:val="single" w:sz="4" w:space="0" w:color="000000" w:themeColor="text1"/>
              <w:right w:val="single" w:sz="4" w:space="0" w:color="auto"/>
            </w:tcBorders>
            <w:hideMark/>
          </w:tcPr>
          <w:p w:rsidR="00A240B0" w:rsidRPr="00E30052" w:rsidRDefault="00A240B0" w:rsidP="007E381D">
            <w:pPr>
              <w:jc w:val="center"/>
              <w:rPr>
                <w:b/>
                <w:sz w:val="28"/>
                <w:szCs w:val="28"/>
              </w:rPr>
            </w:pPr>
            <w:r w:rsidRPr="00E30052">
              <w:rPr>
                <w:b/>
                <w:sz w:val="28"/>
                <w:szCs w:val="28"/>
              </w:rPr>
              <w:t>Факт</w:t>
            </w:r>
          </w:p>
        </w:tc>
        <w:tc>
          <w:tcPr>
            <w:tcW w:w="3969" w:type="dxa"/>
            <w:gridSpan w:val="2"/>
            <w:vMerge/>
            <w:tcBorders>
              <w:left w:val="single" w:sz="4" w:space="0" w:color="auto"/>
              <w:bottom w:val="single" w:sz="4" w:space="0" w:color="000000" w:themeColor="text1"/>
              <w:right w:val="single" w:sz="4" w:space="0" w:color="000000" w:themeColor="text1"/>
            </w:tcBorders>
            <w:hideMark/>
          </w:tcPr>
          <w:p w:rsidR="00A240B0" w:rsidRPr="00E30052" w:rsidRDefault="00A240B0" w:rsidP="007E381D">
            <w:pPr>
              <w:jc w:val="center"/>
              <w:rPr>
                <w:b/>
                <w:sz w:val="28"/>
                <w:szCs w:val="28"/>
              </w:rPr>
            </w:pPr>
          </w:p>
        </w:tc>
      </w:tr>
      <w:tr w:rsidR="00A240B0" w:rsidRPr="00E30052" w:rsidTr="007E381D">
        <w:trPr>
          <w:trHeight w:val="505"/>
        </w:trPr>
        <w:tc>
          <w:tcPr>
            <w:tcW w:w="14629" w:type="dxa"/>
            <w:gridSpan w:val="9"/>
            <w:tcBorders>
              <w:top w:val="single" w:sz="4" w:space="0" w:color="000000" w:themeColor="text1"/>
              <w:left w:val="single" w:sz="4" w:space="0" w:color="000000" w:themeColor="text1"/>
              <w:bottom w:val="nil"/>
              <w:right w:val="single" w:sz="4" w:space="0" w:color="000000" w:themeColor="text1"/>
            </w:tcBorders>
            <w:shd w:val="clear" w:color="auto" w:fill="auto"/>
            <w:hideMark/>
          </w:tcPr>
          <w:p w:rsidR="00A240B0" w:rsidRPr="00E30052" w:rsidRDefault="00A240B0" w:rsidP="007E381D">
            <w:pPr>
              <w:jc w:val="center"/>
              <w:rPr>
                <w:b/>
                <w:sz w:val="28"/>
                <w:szCs w:val="28"/>
              </w:rPr>
            </w:pPr>
            <w:r w:rsidRPr="00E30052">
              <w:rPr>
                <w:b/>
                <w:sz w:val="28"/>
                <w:szCs w:val="28"/>
              </w:rPr>
              <w:t>І чийрик    (15 с.)</w:t>
            </w:r>
          </w:p>
        </w:tc>
      </w:tr>
      <w:tr w:rsidR="00A240B0" w:rsidRPr="00E30052" w:rsidTr="007E381D">
        <w:trPr>
          <w:cantSplit/>
          <w:trHeight w:val="484"/>
        </w:trPr>
        <w:tc>
          <w:tcPr>
            <w:tcW w:w="878" w:type="dxa"/>
            <w:tcBorders>
              <w:top w:val="single" w:sz="2" w:space="0" w:color="auto"/>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2" w:space="0" w:color="auto"/>
              <w:left w:val="single" w:sz="4" w:space="0" w:color="000000" w:themeColor="text1"/>
              <w:bottom w:val="single" w:sz="4" w:space="0" w:color="auto"/>
              <w:right w:val="single" w:sz="4" w:space="0" w:color="000000" w:themeColor="text1"/>
            </w:tcBorders>
          </w:tcPr>
          <w:p w:rsidR="00A240B0" w:rsidRPr="00E30052" w:rsidRDefault="00A240B0" w:rsidP="007E381D">
            <w:pPr>
              <w:rPr>
                <w:sz w:val="28"/>
                <w:szCs w:val="28"/>
              </w:rPr>
            </w:pPr>
            <w:r w:rsidRPr="00E30052">
              <w:rPr>
                <w:sz w:val="28"/>
                <w:szCs w:val="28"/>
              </w:rPr>
              <w:t>1амийнарг карладаккхар</w:t>
            </w:r>
          </w:p>
        </w:tc>
        <w:tc>
          <w:tcPr>
            <w:tcW w:w="1106" w:type="dxa"/>
            <w:tcBorders>
              <w:top w:val="single" w:sz="4" w:space="0" w:color="auto"/>
              <w:left w:val="single" w:sz="4" w:space="0" w:color="000000" w:themeColor="text1"/>
              <w:bottom w:val="single" w:sz="4" w:space="0" w:color="auto"/>
              <w:right w:val="single" w:sz="4" w:space="0" w:color="auto"/>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01.09</w:t>
            </w:r>
          </w:p>
        </w:tc>
        <w:tc>
          <w:tcPr>
            <w:tcW w:w="1163"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0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rPr>
                <w:sz w:val="28"/>
                <w:szCs w:val="28"/>
              </w:rPr>
            </w:pPr>
          </w:p>
        </w:tc>
        <w:tc>
          <w:tcPr>
            <w:tcW w:w="6379" w:type="dxa"/>
            <w:tcBorders>
              <w:top w:val="single" w:sz="2" w:space="0" w:color="auto"/>
              <w:left w:val="single" w:sz="4" w:space="0" w:color="000000" w:themeColor="text1"/>
              <w:bottom w:val="single" w:sz="4" w:space="0" w:color="auto"/>
              <w:right w:val="single" w:sz="4" w:space="0" w:color="000000" w:themeColor="text1"/>
            </w:tcBorders>
          </w:tcPr>
          <w:p w:rsidR="00A240B0" w:rsidRPr="00E30052" w:rsidRDefault="00A240B0" w:rsidP="007E381D">
            <w:pPr>
              <w:rPr>
                <w:sz w:val="28"/>
                <w:szCs w:val="28"/>
              </w:rPr>
            </w:pPr>
            <w:r w:rsidRPr="00E30052">
              <w:rPr>
                <w:sz w:val="28"/>
                <w:szCs w:val="28"/>
              </w:rPr>
              <w:t>1амийнарг карладаккхар</w:t>
            </w:r>
          </w:p>
        </w:tc>
        <w:tc>
          <w:tcPr>
            <w:tcW w:w="1106" w:type="dxa"/>
            <w:tcBorders>
              <w:top w:val="nil"/>
              <w:left w:val="single" w:sz="4" w:space="0" w:color="000000" w:themeColor="text1"/>
              <w:bottom w:val="single" w:sz="4" w:space="0" w:color="auto"/>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05.09</w:t>
            </w:r>
          </w:p>
        </w:tc>
        <w:tc>
          <w:tcPr>
            <w:tcW w:w="1163"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39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2" w:space="0" w:color="auto"/>
              <w:left w:val="single" w:sz="4" w:space="0" w:color="000000" w:themeColor="text1"/>
              <w:bottom w:val="single" w:sz="4" w:space="0" w:color="auto"/>
              <w:right w:val="single" w:sz="4" w:space="0" w:color="000000" w:themeColor="text1"/>
            </w:tcBorders>
          </w:tcPr>
          <w:p w:rsidR="00A240B0" w:rsidRPr="00E30052" w:rsidRDefault="00A240B0" w:rsidP="007E381D">
            <w:pPr>
              <w:jc w:val="both"/>
              <w:rPr>
                <w:sz w:val="28"/>
                <w:szCs w:val="28"/>
              </w:rPr>
            </w:pPr>
            <w:r w:rsidRPr="00E30052">
              <w:rPr>
                <w:sz w:val="28"/>
                <w:szCs w:val="28"/>
              </w:rPr>
              <w:t xml:space="preserve">Мукъаза зевне   аз (1), элп  </w:t>
            </w:r>
            <w:r w:rsidRPr="00E30052">
              <w:rPr>
                <w:sz w:val="28"/>
                <w:szCs w:val="28"/>
                <w:lang w:val="en-US"/>
              </w:rPr>
              <w:t>II</w:t>
            </w:r>
            <w:r w:rsidRPr="00E30052">
              <w:rPr>
                <w:sz w:val="28"/>
                <w:szCs w:val="28"/>
              </w:rPr>
              <w:t xml:space="preserve">  .</w:t>
            </w:r>
          </w:p>
        </w:tc>
        <w:tc>
          <w:tcPr>
            <w:tcW w:w="1106" w:type="dxa"/>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08.09</w:t>
            </w:r>
          </w:p>
        </w:tc>
        <w:tc>
          <w:tcPr>
            <w:tcW w:w="1163"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53"/>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both"/>
              <w:rPr>
                <w:sz w:val="28"/>
                <w:szCs w:val="28"/>
              </w:rPr>
            </w:pPr>
            <w:r w:rsidRPr="00E30052">
              <w:rPr>
                <w:sz w:val="28"/>
                <w:szCs w:val="28"/>
              </w:rPr>
              <w:t xml:space="preserve">Мукъаза зевне   аз (1), элп  </w:t>
            </w:r>
            <w:r w:rsidRPr="00E30052">
              <w:rPr>
                <w:sz w:val="28"/>
                <w:szCs w:val="28"/>
                <w:lang w:val="en-US"/>
              </w:rPr>
              <w:t>II</w:t>
            </w:r>
            <w:r w:rsidRPr="00E30052">
              <w:rPr>
                <w:sz w:val="28"/>
                <w:szCs w:val="28"/>
              </w:rPr>
              <w:t xml:space="preserve">  .</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12.09</w:t>
            </w:r>
          </w:p>
        </w:tc>
        <w:tc>
          <w:tcPr>
            <w:tcW w:w="1163"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64"/>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rPr>
                <w:sz w:val="28"/>
                <w:szCs w:val="28"/>
              </w:rPr>
            </w:pPr>
            <w:r w:rsidRPr="00E30052">
              <w:rPr>
                <w:sz w:val="28"/>
                <w:szCs w:val="28"/>
              </w:rPr>
              <w:t>Элп «ь»</w:t>
            </w:r>
          </w:p>
        </w:tc>
        <w:tc>
          <w:tcPr>
            <w:tcW w:w="1106" w:type="dxa"/>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15.09</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02"/>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Pr>
                <w:sz w:val="28"/>
                <w:szCs w:val="28"/>
              </w:rPr>
              <w:t>Тест №1</w:t>
            </w:r>
          </w:p>
        </w:tc>
        <w:tc>
          <w:tcPr>
            <w:tcW w:w="1106" w:type="dxa"/>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19.09</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6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Элп «ъ»</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22.09</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05"/>
        </w:trPr>
        <w:tc>
          <w:tcPr>
            <w:tcW w:w="878" w:type="dxa"/>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Элп «ъ»</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26.09</w:t>
            </w:r>
          </w:p>
        </w:tc>
        <w:tc>
          <w:tcPr>
            <w:tcW w:w="1163"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357"/>
        </w:trPr>
        <w:tc>
          <w:tcPr>
            <w:tcW w:w="878" w:type="dxa"/>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(Хь), элп  Хьхь</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29.09</w:t>
            </w:r>
          </w:p>
        </w:tc>
        <w:tc>
          <w:tcPr>
            <w:tcW w:w="1163"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37"/>
        </w:trPr>
        <w:tc>
          <w:tcPr>
            <w:tcW w:w="878" w:type="dxa"/>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(Хь), элп  Хьхь</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03.10</w:t>
            </w:r>
          </w:p>
        </w:tc>
        <w:tc>
          <w:tcPr>
            <w:tcW w:w="1163"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2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both"/>
              <w:rPr>
                <w:sz w:val="28"/>
                <w:szCs w:val="28"/>
              </w:rPr>
            </w:pPr>
            <w:r w:rsidRPr="00E30052">
              <w:rPr>
                <w:sz w:val="28"/>
                <w:szCs w:val="28"/>
              </w:rPr>
              <w:t>Мукъаза  къора    аз (Кх), элп  Кхкх.</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06.10</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43"/>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both"/>
              <w:rPr>
                <w:sz w:val="28"/>
                <w:szCs w:val="28"/>
              </w:rPr>
            </w:pPr>
            <w:r w:rsidRPr="00E30052">
              <w:rPr>
                <w:sz w:val="28"/>
                <w:szCs w:val="28"/>
              </w:rPr>
              <w:t>Мукъаза  къора    аз (Кх), элп  Кхкх.</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10.10</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6"/>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(Къ), элп  Къкъ</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13.10</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48" w:type="dxa"/>
            <w:tcBorders>
              <w:top w:val="single" w:sz="4" w:space="0" w:color="000000" w:themeColor="text1"/>
              <w:left w:val="single" w:sz="4" w:space="0" w:color="000000" w:themeColor="text1"/>
              <w:bottom w:val="single" w:sz="4" w:space="0" w:color="auto"/>
              <w:right w:val="nil"/>
            </w:tcBorders>
          </w:tcPr>
          <w:p w:rsidR="00A240B0" w:rsidRPr="00E30052" w:rsidRDefault="00A240B0" w:rsidP="007E381D">
            <w:pPr>
              <w:rPr>
                <w:sz w:val="28"/>
                <w:szCs w:val="28"/>
              </w:rPr>
            </w:pPr>
          </w:p>
        </w:tc>
        <w:tc>
          <w:tcPr>
            <w:tcW w:w="3621" w:type="dxa"/>
            <w:tcBorders>
              <w:top w:val="single" w:sz="4" w:space="0" w:color="000000" w:themeColor="text1"/>
              <w:left w:val="nil"/>
              <w:bottom w:val="single" w:sz="4" w:space="0" w:color="auto"/>
              <w:right w:val="single" w:sz="4" w:space="0" w:color="000000" w:themeColor="text1"/>
            </w:tcBorders>
            <w:textDirection w:val="btLr"/>
          </w:tcPr>
          <w:p w:rsidR="00A240B0" w:rsidRPr="00E30052" w:rsidRDefault="00A240B0" w:rsidP="007E381D">
            <w:pPr>
              <w:ind w:left="113" w:right="113"/>
              <w:rPr>
                <w:sz w:val="28"/>
                <w:szCs w:val="28"/>
              </w:rPr>
            </w:pPr>
          </w:p>
        </w:tc>
      </w:tr>
      <w:tr w:rsidR="00A240B0" w:rsidRPr="00E30052" w:rsidTr="007E381D">
        <w:trPr>
          <w:cantSplit/>
          <w:trHeight w:val="416"/>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(Къ), элп  Къкъ</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17.10</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48" w:type="dxa"/>
            <w:tcBorders>
              <w:top w:val="single" w:sz="4" w:space="0" w:color="000000" w:themeColor="text1"/>
              <w:left w:val="single" w:sz="4" w:space="0" w:color="000000" w:themeColor="text1"/>
              <w:bottom w:val="single" w:sz="4" w:space="0" w:color="auto"/>
              <w:right w:val="nil"/>
            </w:tcBorders>
          </w:tcPr>
          <w:p w:rsidR="00A240B0" w:rsidRPr="00E30052" w:rsidRDefault="00A240B0" w:rsidP="007E381D">
            <w:pPr>
              <w:rPr>
                <w:sz w:val="28"/>
                <w:szCs w:val="28"/>
              </w:rPr>
            </w:pPr>
          </w:p>
        </w:tc>
        <w:tc>
          <w:tcPr>
            <w:tcW w:w="3621" w:type="dxa"/>
            <w:tcBorders>
              <w:top w:val="single" w:sz="4" w:space="0" w:color="000000" w:themeColor="text1"/>
              <w:left w:val="nil"/>
              <w:bottom w:val="single" w:sz="4" w:space="0" w:color="auto"/>
              <w:right w:val="single" w:sz="4" w:space="0" w:color="000000" w:themeColor="text1"/>
            </w:tcBorders>
            <w:textDirection w:val="btLr"/>
          </w:tcPr>
          <w:p w:rsidR="00A240B0" w:rsidRPr="00E30052" w:rsidRDefault="00A240B0" w:rsidP="007E381D">
            <w:pPr>
              <w:ind w:left="113" w:right="113"/>
              <w:rPr>
                <w:sz w:val="28"/>
                <w:szCs w:val="28"/>
              </w:rPr>
            </w:pPr>
          </w:p>
        </w:tc>
      </w:tr>
      <w:tr w:rsidR="00A240B0" w:rsidRPr="00E30052" w:rsidTr="007E381D">
        <w:trPr>
          <w:cantSplit/>
          <w:trHeight w:val="422"/>
        </w:trPr>
        <w:tc>
          <w:tcPr>
            <w:tcW w:w="878" w:type="dxa"/>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 xml:space="preserve">Мукъаза зевне   аз (Г), элп </w:t>
            </w:r>
            <w:proofErr w:type="gramStart"/>
            <w:r w:rsidRPr="00E30052">
              <w:rPr>
                <w:sz w:val="28"/>
                <w:szCs w:val="28"/>
              </w:rPr>
              <w:t>Гг</w:t>
            </w:r>
            <w:proofErr w:type="gram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20.10</w:t>
            </w:r>
          </w:p>
        </w:tc>
        <w:tc>
          <w:tcPr>
            <w:tcW w:w="1163" w:type="dxa"/>
            <w:gridSpan w:val="2"/>
            <w:tcBorders>
              <w:top w:val="single" w:sz="4" w:space="0" w:color="000000" w:themeColor="text1"/>
              <w:left w:val="single" w:sz="4" w:space="0" w:color="000000" w:themeColor="text1"/>
              <w:bottom w:val="single" w:sz="4" w:space="0" w:color="auto"/>
              <w:right w:val="single" w:sz="4" w:space="0" w:color="auto"/>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auto"/>
              <w:bottom w:val="single" w:sz="4" w:space="0" w:color="auto"/>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22"/>
        </w:trPr>
        <w:tc>
          <w:tcPr>
            <w:tcW w:w="14629" w:type="dxa"/>
            <w:gridSpan w:val="9"/>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ind w:left="113" w:right="113"/>
              <w:jc w:val="center"/>
              <w:rPr>
                <w:sz w:val="28"/>
                <w:szCs w:val="28"/>
              </w:rPr>
            </w:pPr>
            <w:r>
              <w:rPr>
                <w:b/>
                <w:sz w:val="28"/>
                <w:szCs w:val="28"/>
              </w:rPr>
              <w:t xml:space="preserve">І </w:t>
            </w:r>
            <w:proofErr w:type="spellStart"/>
            <w:r>
              <w:rPr>
                <w:b/>
                <w:sz w:val="28"/>
                <w:szCs w:val="28"/>
              </w:rPr>
              <w:t>І</w:t>
            </w:r>
            <w:proofErr w:type="spellEnd"/>
            <w:r>
              <w:rPr>
                <w:b/>
                <w:sz w:val="28"/>
                <w:szCs w:val="28"/>
              </w:rPr>
              <w:t>- чийрик 16</w:t>
            </w:r>
            <w:r w:rsidRPr="00E30052">
              <w:rPr>
                <w:b/>
                <w:sz w:val="28"/>
                <w:szCs w:val="28"/>
              </w:rPr>
              <w:t xml:space="preserve"> сахьт</w:t>
            </w:r>
          </w:p>
        </w:tc>
      </w:tr>
      <w:tr w:rsidR="00A240B0" w:rsidRPr="00E30052" w:rsidTr="007E381D">
        <w:trPr>
          <w:cantSplit/>
          <w:trHeight w:val="380"/>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 xml:space="preserve">Мукъаза зевне   аз (Г), элп </w:t>
            </w:r>
            <w:proofErr w:type="gramStart"/>
            <w:r w:rsidRPr="00E30052">
              <w:rPr>
                <w:sz w:val="28"/>
                <w:szCs w:val="28"/>
              </w:rPr>
              <w:t>Гг</w:t>
            </w:r>
            <w:proofErr w:type="gram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31.10</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3"/>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зевне   аз (Г</w:t>
            </w:r>
            <w:proofErr w:type="gramStart"/>
            <w:r w:rsidRPr="00E30052">
              <w:rPr>
                <w:sz w:val="28"/>
                <w:szCs w:val="28"/>
              </w:rPr>
              <w:t>1</w:t>
            </w:r>
            <w:proofErr w:type="gramEnd"/>
            <w:r w:rsidRPr="00E30052">
              <w:rPr>
                <w:sz w:val="28"/>
                <w:szCs w:val="28"/>
              </w:rPr>
              <w:t>),  элп  Г1г1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rPr>
              <w:t>03</w:t>
            </w:r>
            <w:r>
              <w:rPr>
                <w:sz w:val="28"/>
                <w:szCs w:val="28"/>
                <w:lang w:val="en-US"/>
              </w:rPr>
              <w:t>.11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1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зевне   аз (Г</w:t>
            </w:r>
            <w:proofErr w:type="gramStart"/>
            <w:r w:rsidRPr="00E30052">
              <w:rPr>
                <w:sz w:val="28"/>
                <w:szCs w:val="28"/>
              </w:rPr>
              <w:t>1</w:t>
            </w:r>
            <w:proofErr w:type="gramEnd"/>
            <w:r w:rsidRPr="00E30052">
              <w:rPr>
                <w:sz w:val="28"/>
                <w:szCs w:val="28"/>
              </w:rPr>
              <w:t>),  элп  Г1г1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07.11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 xml:space="preserve">Мукъа   аз (Аь), элп   Аь </w:t>
            </w:r>
            <w:proofErr w:type="spellStart"/>
            <w:r w:rsidRPr="00E30052">
              <w:rPr>
                <w:sz w:val="28"/>
                <w:szCs w:val="28"/>
              </w:rPr>
              <w:t>аь</w:t>
            </w:r>
            <w:proofErr w:type="spell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10.11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04"/>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 xml:space="preserve">Мукъа   аз (Аь), элп   Аь </w:t>
            </w:r>
            <w:proofErr w:type="spellStart"/>
            <w:r w:rsidRPr="00E30052">
              <w:rPr>
                <w:sz w:val="28"/>
                <w:szCs w:val="28"/>
              </w:rPr>
              <w:t>аь</w:t>
            </w:r>
            <w:proofErr w:type="spell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14.11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0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 xml:space="preserve">Мукъа   аз (Оь), элп   Оь </w:t>
            </w:r>
            <w:proofErr w:type="spellStart"/>
            <w:r w:rsidRPr="00E30052">
              <w:rPr>
                <w:sz w:val="28"/>
                <w:szCs w:val="28"/>
              </w:rPr>
              <w:t>оь</w:t>
            </w:r>
            <w:proofErr w:type="spell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17.11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 xml:space="preserve">Мукъа   аз (Оь), элп   Оь </w:t>
            </w:r>
            <w:proofErr w:type="spellStart"/>
            <w:r w:rsidRPr="00E30052">
              <w:rPr>
                <w:sz w:val="28"/>
                <w:szCs w:val="28"/>
              </w:rPr>
              <w:t>оь</w:t>
            </w:r>
            <w:proofErr w:type="spell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21.11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21"/>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 xml:space="preserve">Мукъа   аз (Уь), элп   Уь </w:t>
            </w:r>
            <w:proofErr w:type="spellStart"/>
            <w:r w:rsidRPr="00E30052">
              <w:rPr>
                <w:sz w:val="28"/>
                <w:szCs w:val="28"/>
              </w:rPr>
              <w:t>уь</w:t>
            </w:r>
            <w:proofErr w:type="spell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24.11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4"/>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 xml:space="preserve">Мукъа   аз (Уь), элп   Уь </w:t>
            </w:r>
            <w:proofErr w:type="spellStart"/>
            <w:r w:rsidRPr="00E30052">
              <w:rPr>
                <w:sz w:val="28"/>
                <w:szCs w:val="28"/>
              </w:rPr>
              <w:t>уь</w:t>
            </w:r>
            <w:proofErr w:type="spell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28.11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(Ч), элп Чч</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01.12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9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(Ч), элп Чч</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05.12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28"/>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(Ч</w:t>
            </w:r>
            <w:proofErr w:type="gramStart"/>
            <w:r w:rsidRPr="00E30052">
              <w:rPr>
                <w:sz w:val="28"/>
                <w:szCs w:val="28"/>
              </w:rPr>
              <w:t>1</w:t>
            </w:r>
            <w:proofErr w:type="gramEnd"/>
            <w:r w:rsidRPr="00E30052">
              <w:rPr>
                <w:sz w:val="28"/>
                <w:szCs w:val="28"/>
              </w:rPr>
              <w:t>), элп Ч1ч1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sidRPr="008A0078">
              <w:rPr>
                <w:sz w:val="28"/>
                <w:szCs w:val="28"/>
                <w:lang w:val="en-US"/>
              </w:rPr>
              <w:t>08.12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26"/>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(Ч</w:t>
            </w:r>
            <w:proofErr w:type="gramStart"/>
            <w:r w:rsidRPr="00E30052">
              <w:rPr>
                <w:sz w:val="28"/>
                <w:szCs w:val="28"/>
              </w:rPr>
              <w:t>1</w:t>
            </w:r>
            <w:proofErr w:type="gramEnd"/>
            <w:r w:rsidRPr="00E30052">
              <w:rPr>
                <w:sz w:val="28"/>
                <w:szCs w:val="28"/>
              </w:rPr>
              <w:t>), элп Ч1ч1</w:t>
            </w:r>
          </w:p>
        </w:tc>
        <w:tc>
          <w:tcPr>
            <w:tcW w:w="1106" w:type="dxa"/>
            <w:tcBorders>
              <w:top w:val="single" w:sz="4" w:space="0" w:color="000000" w:themeColor="text1"/>
              <w:left w:val="single" w:sz="4" w:space="0" w:color="000000" w:themeColor="text1"/>
              <w:bottom w:val="single" w:sz="4" w:space="0" w:color="000000" w:themeColor="text1"/>
              <w:right w:val="single" w:sz="4" w:space="0" w:color="auto"/>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12.12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(Т</w:t>
            </w:r>
            <w:proofErr w:type="gramStart"/>
            <w:r w:rsidRPr="00E30052">
              <w:rPr>
                <w:sz w:val="28"/>
                <w:szCs w:val="28"/>
              </w:rPr>
              <w:t>1</w:t>
            </w:r>
            <w:proofErr w:type="gramEnd"/>
            <w:r w:rsidRPr="00E30052">
              <w:rPr>
                <w:sz w:val="28"/>
                <w:szCs w:val="28"/>
              </w:rPr>
              <w:t>), элп  Т1т1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15.12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0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(Т</w:t>
            </w:r>
            <w:proofErr w:type="gramStart"/>
            <w:r w:rsidRPr="00E30052">
              <w:rPr>
                <w:sz w:val="28"/>
                <w:szCs w:val="28"/>
              </w:rPr>
              <w:t>1</w:t>
            </w:r>
            <w:proofErr w:type="gramEnd"/>
            <w:r w:rsidRPr="00E30052">
              <w:rPr>
                <w:sz w:val="28"/>
                <w:szCs w:val="28"/>
              </w:rPr>
              <w:t>), элп  Т1т1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19.12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зевне   аз (Ж), элп Жж</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22.12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tabs>
                <w:tab w:val="left" w:pos="2910"/>
              </w:tabs>
              <w:rPr>
                <w:sz w:val="28"/>
                <w:szCs w:val="28"/>
              </w:rPr>
            </w:pPr>
          </w:p>
        </w:tc>
      </w:tr>
      <w:tr w:rsidR="00A240B0" w:rsidRPr="00E30052" w:rsidTr="007E381D">
        <w:trPr>
          <w:cantSplit/>
          <w:trHeight w:val="421"/>
        </w:trPr>
        <w:tc>
          <w:tcPr>
            <w:tcW w:w="1462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jc w:val="center"/>
              <w:rPr>
                <w:sz w:val="28"/>
                <w:szCs w:val="28"/>
              </w:rPr>
            </w:pPr>
            <w:r w:rsidRPr="00E30052">
              <w:rPr>
                <w:b/>
                <w:sz w:val="28"/>
                <w:szCs w:val="28"/>
              </w:rPr>
              <w:lastRenderedPageBreak/>
              <w:t xml:space="preserve">І </w:t>
            </w:r>
            <w:proofErr w:type="spellStart"/>
            <w:r w:rsidRPr="00E30052">
              <w:rPr>
                <w:b/>
                <w:sz w:val="28"/>
                <w:szCs w:val="28"/>
              </w:rPr>
              <w:t>І</w:t>
            </w:r>
            <w:proofErr w:type="spellEnd"/>
            <w:r w:rsidRPr="00E30052">
              <w:rPr>
                <w:b/>
                <w:sz w:val="28"/>
                <w:szCs w:val="28"/>
              </w:rPr>
              <w:t xml:space="preserve"> </w:t>
            </w:r>
            <w:proofErr w:type="spellStart"/>
            <w:r w:rsidRPr="00E30052">
              <w:rPr>
                <w:b/>
                <w:sz w:val="28"/>
                <w:szCs w:val="28"/>
              </w:rPr>
              <w:t>І</w:t>
            </w:r>
            <w:proofErr w:type="spellEnd"/>
            <w:r w:rsidRPr="00E30052">
              <w:rPr>
                <w:b/>
                <w:sz w:val="28"/>
                <w:szCs w:val="28"/>
              </w:rPr>
              <w:t>- чийрик 20 сахьт</w:t>
            </w:r>
          </w:p>
        </w:tc>
      </w:tr>
      <w:tr w:rsidR="00A240B0" w:rsidRPr="00E30052" w:rsidTr="007E381D">
        <w:trPr>
          <w:cantSplit/>
          <w:trHeight w:val="421"/>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зевне   аз (Ж), элп Жж</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09.01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4"/>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(Х</w:t>
            </w:r>
            <w:proofErr w:type="gramStart"/>
            <w:r w:rsidRPr="00E30052">
              <w:rPr>
                <w:sz w:val="28"/>
                <w:szCs w:val="28"/>
              </w:rPr>
              <w:t>1</w:t>
            </w:r>
            <w:proofErr w:type="gramEnd"/>
            <w:r w:rsidRPr="00E30052">
              <w:rPr>
                <w:sz w:val="28"/>
                <w:szCs w:val="28"/>
              </w:rPr>
              <w:t>),  элп Х1х1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12.01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color w:val="FF0000"/>
                <w:sz w:val="28"/>
                <w:szCs w:val="28"/>
              </w:rPr>
            </w:pPr>
            <w:r w:rsidRPr="00E30052">
              <w:rPr>
                <w:sz w:val="28"/>
                <w:szCs w:val="28"/>
              </w:rPr>
              <w:t>Мукъаза  къора  аз (Х</w:t>
            </w:r>
            <w:proofErr w:type="gramStart"/>
            <w:r w:rsidRPr="00E30052">
              <w:rPr>
                <w:sz w:val="28"/>
                <w:szCs w:val="28"/>
              </w:rPr>
              <w:t>1</w:t>
            </w:r>
            <w:proofErr w:type="gramEnd"/>
            <w:r w:rsidRPr="00E30052">
              <w:rPr>
                <w:sz w:val="28"/>
                <w:szCs w:val="28"/>
              </w:rPr>
              <w:t>),  элп Х1х1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16.01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(К</w:t>
            </w:r>
            <w:proofErr w:type="gramStart"/>
            <w:r w:rsidRPr="00E30052">
              <w:rPr>
                <w:sz w:val="28"/>
                <w:szCs w:val="28"/>
              </w:rPr>
              <w:t>1</w:t>
            </w:r>
            <w:proofErr w:type="gramEnd"/>
            <w:r w:rsidRPr="00E30052">
              <w:rPr>
                <w:sz w:val="28"/>
                <w:szCs w:val="28"/>
              </w:rPr>
              <w:t>),  элп К1к1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19.01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03"/>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(К</w:t>
            </w:r>
            <w:proofErr w:type="gramStart"/>
            <w:r w:rsidRPr="00E30052">
              <w:rPr>
                <w:sz w:val="28"/>
                <w:szCs w:val="28"/>
              </w:rPr>
              <w:t>1</w:t>
            </w:r>
            <w:proofErr w:type="gramEnd"/>
            <w:r w:rsidRPr="00E30052">
              <w:rPr>
                <w:sz w:val="28"/>
                <w:szCs w:val="28"/>
              </w:rPr>
              <w:t>),  элп К1к1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23.01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0"/>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   элп Юю</w:t>
            </w:r>
            <w:proofErr w:type="gramStart"/>
            <w:r w:rsidRPr="00E30052">
              <w:rPr>
                <w:sz w:val="28"/>
                <w:szCs w:val="28"/>
              </w:rPr>
              <w:t xml:space="preserve"> ,</w:t>
            </w:r>
            <w:proofErr w:type="gramEnd"/>
            <w:r w:rsidRPr="00E30052">
              <w:rPr>
                <w:sz w:val="28"/>
                <w:szCs w:val="28"/>
              </w:rPr>
              <w:t xml:space="preserve">  аьзнаш  (Й), (У)</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26.01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   элп Юьюь</w:t>
            </w:r>
            <w:proofErr w:type="gramStart"/>
            <w:r w:rsidRPr="00E30052">
              <w:rPr>
                <w:sz w:val="28"/>
                <w:szCs w:val="28"/>
              </w:rPr>
              <w:t xml:space="preserve"> ,</w:t>
            </w:r>
            <w:proofErr w:type="gramEnd"/>
            <w:r w:rsidRPr="00E30052">
              <w:rPr>
                <w:sz w:val="28"/>
                <w:szCs w:val="28"/>
              </w:rPr>
              <w:t xml:space="preserve">  аьзнаш  (Й), (Уь)</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30.01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   элп  Яя</w:t>
            </w:r>
            <w:proofErr w:type="gramStart"/>
            <w:r w:rsidRPr="00E30052">
              <w:rPr>
                <w:sz w:val="28"/>
                <w:szCs w:val="28"/>
              </w:rPr>
              <w:t xml:space="preserve"> ,</w:t>
            </w:r>
            <w:proofErr w:type="gramEnd"/>
            <w:r w:rsidRPr="00E30052">
              <w:rPr>
                <w:sz w:val="28"/>
                <w:szCs w:val="28"/>
              </w:rPr>
              <w:t xml:space="preserve">  аьзнаш  (Й), (А)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02.02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   элп  Яьяь</w:t>
            </w:r>
            <w:proofErr w:type="gramStart"/>
            <w:r w:rsidRPr="00E30052">
              <w:rPr>
                <w:sz w:val="28"/>
                <w:szCs w:val="28"/>
              </w:rPr>
              <w:t xml:space="preserve"> ,</w:t>
            </w:r>
            <w:proofErr w:type="gramEnd"/>
            <w:r w:rsidRPr="00E30052">
              <w:rPr>
                <w:sz w:val="28"/>
                <w:szCs w:val="28"/>
              </w:rPr>
              <w:t xml:space="preserve">  аьзнаш  (Й), (Аь)</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06.02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21"/>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(Ц</w:t>
            </w:r>
            <w:proofErr w:type="gramStart"/>
            <w:r w:rsidRPr="00E30052">
              <w:rPr>
                <w:sz w:val="28"/>
                <w:szCs w:val="28"/>
              </w:rPr>
              <w:t>1</w:t>
            </w:r>
            <w:proofErr w:type="gramEnd"/>
            <w:r w:rsidRPr="00E30052">
              <w:rPr>
                <w:sz w:val="28"/>
                <w:szCs w:val="28"/>
              </w:rPr>
              <w:t>), элп  Ц1ц1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09.02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00"/>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(П</w:t>
            </w:r>
            <w:proofErr w:type="gramStart"/>
            <w:r w:rsidRPr="00E30052">
              <w:rPr>
                <w:sz w:val="28"/>
                <w:szCs w:val="28"/>
              </w:rPr>
              <w:t>1</w:t>
            </w:r>
            <w:proofErr w:type="gramEnd"/>
            <w:r w:rsidRPr="00E30052">
              <w:rPr>
                <w:sz w:val="28"/>
                <w:szCs w:val="28"/>
              </w:rPr>
              <w:t>), элп  П1п1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20.02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00"/>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(П</w:t>
            </w:r>
            <w:proofErr w:type="gramStart"/>
            <w:r w:rsidRPr="00E30052">
              <w:rPr>
                <w:sz w:val="28"/>
                <w:szCs w:val="28"/>
              </w:rPr>
              <w:t>1</w:t>
            </w:r>
            <w:proofErr w:type="gramEnd"/>
            <w:r w:rsidRPr="00E30052">
              <w:rPr>
                <w:sz w:val="28"/>
                <w:szCs w:val="28"/>
              </w:rPr>
              <w:t>), элп  П1п1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23.02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00"/>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(Ф), элп Фф</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27.02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00"/>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Мукъаза къора  аз (Ф), элп Фф</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02.03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ind w:left="113" w:right="113"/>
              <w:rPr>
                <w:sz w:val="28"/>
                <w:szCs w:val="28"/>
              </w:rPr>
            </w:pPr>
          </w:p>
        </w:tc>
      </w:tr>
      <w:tr w:rsidR="00A240B0" w:rsidRPr="00E30052" w:rsidTr="007E381D">
        <w:trPr>
          <w:cantSplit/>
          <w:trHeight w:val="411"/>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   элп  Ёё</w:t>
            </w:r>
            <w:proofErr w:type="gramStart"/>
            <w:r w:rsidRPr="00E30052">
              <w:rPr>
                <w:sz w:val="28"/>
                <w:szCs w:val="28"/>
              </w:rPr>
              <w:t xml:space="preserve"> ,</w:t>
            </w:r>
            <w:proofErr w:type="gramEnd"/>
            <w:r w:rsidRPr="00E30052">
              <w:rPr>
                <w:sz w:val="28"/>
                <w:szCs w:val="28"/>
              </w:rPr>
              <w:t xml:space="preserve">  аьзнаш  (Й), (О)</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06.03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1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i/>
                <w:sz w:val="28"/>
                <w:szCs w:val="28"/>
              </w:rPr>
            </w:pPr>
            <w:r w:rsidRPr="00E30052">
              <w:rPr>
                <w:sz w:val="28"/>
                <w:szCs w:val="28"/>
              </w:rPr>
              <w:t>Мукъаза къора  аз (Щ), элп Щщ</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09.03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0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Мукъа къора  аз (ы), элп ы</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13.03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Дикачу адаман г1уллакхаш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r>
              <w:rPr>
                <w:sz w:val="28"/>
                <w:szCs w:val="28"/>
                <w:lang w:val="en-US"/>
              </w:rPr>
              <w:t>16.03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0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Деза дешнаш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20.03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0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Дийца, муьлхачу басахь хуьлу х1уманаш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23.03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07"/>
        </w:trPr>
        <w:tc>
          <w:tcPr>
            <w:tcW w:w="1462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r w:rsidRPr="00E30052">
              <w:rPr>
                <w:b/>
                <w:sz w:val="28"/>
                <w:szCs w:val="28"/>
              </w:rPr>
              <w:t xml:space="preserve">І </w:t>
            </w:r>
            <w:r w:rsidRPr="00E30052">
              <w:rPr>
                <w:b/>
                <w:sz w:val="28"/>
                <w:szCs w:val="28"/>
                <w:lang w:val="en-US"/>
              </w:rPr>
              <w:t>V</w:t>
            </w:r>
            <w:r w:rsidRPr="00E30052">
              <w:rPr>
                <w:b/>
                <w:sz w:val="28"/>
                <w:szCs w:val="28"/>
              </w:rPr>
              <w:t>- чийрик</w:t>
            </w:r>
            <w:r w:rsidRPr="00E30052">
              <w:rPr>
                <w:b/>
                <w:sz w:val="28"/>
                <w:szCs w:val="28"/>
                <w:lang w:val="en-US"/>
              </w:rPr>
              <w:t xml:space="preserve">-14 </w:t>
            </w:r>
            <w:r w:rsidRPr="00E30052">
              <w:rPr>
                <w:b/>
                <w:sz w:val="28"/>
                <w:szCs w:val="28"/>
              </w:rPr>
              <w:t>сахьт</w:t>
            </w:r>
          </w:p>
        </w:tc>
      </w:tr>
      <w:tr w:rsidR="00A240B0" w:rsidRPr="00E30052" w:rsidTr="007E381D">
        <w:trPr>
          <w:cantSplit/>
          <w:trHeight w:val="42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Вайн Даймохк</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03.04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0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Соьлжа – Г1ала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06.04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Вайн яздархой</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10.04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Л. Толстой « Доттаг1алла».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13.04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Ж. Махмаев « Къоман хазна»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17.04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Ж. Махмаев « Къоман хазна»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20.04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Дей, буьйсий.</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24.04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Дайна де.</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8A0078" w:rsidRDefault="00A240B0" w:rsidP="007E381D">
            <w:pPr>
              <w:jc w:val="center"/>
              <w:rPr>
                <w:sz w:val="28"/>
                <w:szCs w:val="28"/>
                <w:lang w:val="en-US"/>
              </w:rPr>
            </w:pPr>
            <w:r>
              <w:rPr>
                <w:sz w:val="28"/>
                <w:szCs w:val="28"/>
                <w:lang w:val="en-US"/>
              </w:rPr>
              <w:t>27.04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Бераш вайн хинйолу т1аьхье ю.</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A4FDC" w:rsidRDefault="00A240B0" w:rsidP="007E381D">
            <w:pPr>
              <w:jc w:val="center"/>
              <w:rPr>
                <w:sz w:val="28"/>
                <w:szCs w:val="28"/>
                <w:lang w:val="en-US"/>
              </w:rPr>
            </w:pPr>
            <w:r>
              <w:rPr>
                <w:sz w:val="28"/>
                <w:szCs w:val="28"/>
                <w:lang w:val="en-US"/>
              </w:rPr>
              <w:t>01.05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Ж. Махмаев. Дуьло, бераш, делий вай.</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A4FDC" w:rsidRDefault="00A240B0" w:rsidP="007E381D">
            <w:pPr>
              <w:jc w:val="center"/>
              <w:rPr>
                <w:sz w:val="28"/>
                <w:szCs w:val="28"/>
                <w:lang w:val="en-US"/>
              </w:rPr>
            </w:pPr>
            <w:r>
              <w:rPr>
                <w:sz w:val="28"/>
                <w:szCs w:val="28"/>
                <w:lang w:val="en-US"/>
              </w:rPr>
              <w:t>04.05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Pr>
                <w:sz w:val="28"/>
                <w:szCs w:val="28"/>
              </w:rPr>
              <w:t>Тест №2</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A4FDC" w:rsidRDefault="00A240B0" w:rsidP="007E381D">
            <w:pPr>
              <w:jc w:val="center"/>
              <w:rPr>
                <w:sz w:val="28"/>
                <w:szCs w:val="28"/>
                <w:lang w:val="en-US"/>
              </w:rPr>
            </w:pPr>
            <w:r>
              <w:rPr>
                <w:sz w:val="28"/>
                <w:szCs w:val="28"/>
                <w:lang w:val="en-US"/>
              </w:rPr>
              <w:t>08.05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1.- Хь. Хатуев. «Зингат»</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A4FDC" w:rsidRDefault="00A240B0" w:rsidP="007E381D">
            <w:pPr>
              <w:jc w:val="center"/>
              <w:rPr>
                <w:sz w:val="28"/>
                <w:szCs w:val="28"/>
                <w:lang w:val="en-US"/>
              </w:rPr>
            </w:pPr>
            <w:r>
              <w:rPr>
                <w:sz w:val="28"/>
                <w:szCs w:val="28"/>
                <w:lang w:val="en-US"/>
              </w:rPr>
              <w:t>11.05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1.Демеев «Малонче»</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A4FDC" w:rsidRDefault="00A240B0" w:rsidP="007E381D">
            <w:pPr>
              <w:jc w:val="center"/>
              <w:rPr>
                <w:sz w:val="28"/>
                <w:szCs w:val="28"/>
                <w:lang w:val="en-US"/>
              </w:rPr>
            </w:pPr>
            <w:r>
              <w:rPr>
                <w:sz w:val="28"/>
                <w:szCs w:val="28"/>
                <w:lang w:val="en-US"/>
              </w:rPr>
              <w:t>15.05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С. Эдилов « Г1ан»</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A4FDC" w:rsidRDefault="00A240B0" w:rsidP="007E381D">
            <w:pPr>
              <w:jc w:val="center"/>
              <w:rPr>
                <w:sz w:val="28"/>
                <w:szCs w:val="28"/>
                <w:lang w:val="en-US"/>
              </w:rPr>
            </w:pPr>
            <w:r>
              <w:rPr>
                <w:sz w:val="28"/>
                <w:szCs w:val="28"/>
                <w:lang w:val="en-US"/>
              </w:rPr>
              <w:t>18.05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A240B0">
            <w:pPr>
              <w:numPr>
                <w:ilvl w:val="0"/>
                <w:numId w:val="27"/>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r w:rsidRPr="00E30052">
              <w:rPr>
                <w:sz w:val="28"/>
                <w:szCs w:val="28"/>
              </w:rPr>
              <w:t>Беркат.</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9A4FDC" w:rsidRDefault="00A240B0" w:rsidP="007E381D">
            <w:pPr>
              <w:jc w:val="center"/>
              <w:rPr>
                <w:sz w:val="28"/>
                <w:szCs w:val="28"/>
                <w:lang w:val="en-US"/>
              </w:rPr>
            </w:pPr>
            <w:r>
              <w:rPr>
                <w:sz w:val="28"/>
                <w:szCs w:val="28"/>
                <w:lang w:val="en-US"/>
              </w:rPr>
              <w:t>22.05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r>
      <w:tr w:rsidR="00A240B0" w:rsidRPr="00E30052" w:rsidTr="007E381D">
        <w:trPr>
          <w:cantSplit/>
          <w:trHeight w:val="406"/>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E30052" w:rsidRDefault="00A240B0" w:rsidP="007E381D">
            <w:pPr>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A240B0" w:rsidRPr="00E30052" w:rsidRDefault="00A240B0" w:rsidP="007E381D">
            <w:pPr>
              <w:jc w:val="both"/>
              <w:rPr>
                <w:sz w:val="28"/>
                <w:szCs w:val="28"/>
              </w:rPr>
            </w:pPr>
            <w:r w:rsidRPr="00E30052">
              <w:rPr>
                <w:sz w:val="28"/>
                <w:szCs w:val="28"/>
              </w:rPr>
              <w:t>Дерриге</w:t>
            </w:r>
          </w:p>
        </w:tc>
        <w:tc>
          <w:tcPr>
            <w:tcW w:w="11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E30052" w:rsidRDefault="00A240B0" w:rsidP="007E381D">
            <w:pPr>
              <w:jc w:val="center"/>
              <w:rPr>
                <w:b/>
                <w:sz w:val="28"/>
                <w:szCs w:val="28"/>
                <w:lang w:val="en-US"/>
              </w:rPr>
            </w:pPr>
          </w:p>
          <w:p w:rsidR="00A240B0" w:rsidRPr="00E30052" w:rsidRDefault="00A240B0" w:rsidP="007E381D">
            <w:pPr>
              <w:jc w:val="center"/>
              <w:rPr>
                <w:b/>
                <w:sz w:val="28"/>
                <w:szCs w:val="28"/>
              </w:rPr>
            </w:pPr>
            <w:r w:rsidRPr="00E30052">
              <w:rPr>
                <w:b/>
                <w:sz w:val="28"/>
                <w:szCs w:val="28"/>
              </w:rPr>
              <w:t>66</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jc w:val="center"/>
              <w:rPr>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0B0" w:rsidRPr="00E30052" w:rsidRDefault="00A240B0" w:rsidP="007E381D">
            <w:pP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0B0" w:rsidRPr="00E30052" w:rsidRDefault="00A240B0" w:rsidP="007E381D">
            <w:pPr>
              <w:rPr>
                <w:sz w:val="28"/>
                <w:szCs w:val="28"/>
              </w:rPr>
            </w:pPr>
          </w:p>
        </w:tc>
      </w:tr>
    </w:tbl>
    <w:p w:rsidR="00A240B0" w:rsidRPr="00E30052" w:rsidRDefault="00A240B0" w:rsidP="00A240B0">
      <w:pPr>
        <w:rPr>
          <w:sz w:val="28"/>
          <w:szCs w:val="28"/>
        </w:rPr>
      </w:pPr>
    </w:p>
    <w:p w:rsidR="00A240B0" w:rsidRPr="00E30052" w:rsidRDefault="00A240B0" w:rsidP="00A240B0"/>
    <w:p w:rsidR="00A240B0" w:rsidRPr="00E30052" w:rsidRDefault="00A240B0" w:rsidP="00A240B0">
      <w:pPr>
        <w:pStyle w:val="91"/>
        <w:keepNext/>
        <w:keepLines/>
        <w:shd w:val="clear" w:color="auto" w:fill="auto"/>
        <w:tabs>
          <w:tab w:val="left" w:pos="709"/>
        </w:tabs>
        <w:spacing w:before="0" w:after="180" w:line="240" w:lineRule="auto"/>
        <w:jc w:val="both"/>
        <w:rPr>
          <w:rStyle w:val="92"/>
          <w:b/>
          <w:sz w:val="28"/>
          <w:szCs w:val="28"/>
        </w:rPr>
      </w:pPr>
    </w:p>
    <w:p w:rsidR="00A240B0" w:rsidRPr="0000136C" w:rsidRDefault="00A240B0" w:rsidP="00A240B0">
      <w:pPr>
        <w:pStyle w:val="aff0"/>
        <w:jc w:val="center"/>
        <w:rPr>
          <w:rFonts w:cs="Times New Roman"/>
          <w:b/>
          <w:sz w:val="28"/>
          <w:szCs w:val="28"/>
        </w:rPr>
      </w:pPr>
    </w:p>
    <w:p w:rsidR="00A240B0" w:rsidRPr="0000136C" w:rsidRDefault="00A240B0" w:rsidP="00A240B0">
      <w:pPr>
        <w:pStyle w:val="aff0"/>
        <w:jc w:val="center"/>
        <w:rPr>
          <w:rFonts w:cs="Times New Roman"/>
          <w:b/>
          <w:sz w:val="28"/>
          <w:szCs w:val="28"/>
        </w:rPr>
      </w:pPr>
    </w:p>
    <w:p w:rsidR="00A240B0" w:rsidRPr="0000136C" w:rsidRDefault="00A240B0" w:rsidP="00A240B0">
      <w:pPr>
        <w:pStyle w:val="aff0"/>
        <w:jc w:val="center"/>
        <w:rPr>
          <w:rFonts w:cs="Times New Roman"/>
          <w:b/>
          <w:sz w:val="28"/>
          <w:szCs w:val="28"/>
        </w:rPr>
      </w:pPr>
    </w:p>
    <w:p w:rsidR="00A240B0" w:rsidRPr="0000136C" w:rsidRDefault="00A240B0" w:rsidP="00A240B0">
      <w:pPr>
        <w:pStyle w:val="aff0"/>
        <w:jc w:val="center"/>
        <w:rPr>
          <w:rFonts w:cs="Times New Roman"/>
          <w:b/>
          <w:sz w:val="28"/>
          <w:szCs w:val="28"/>
        </w:rPr>
      </w:pPr>
    </w:p>
    <w:p w:rsidR="00A240B0" w:rsidRPr="0000136C" w:rsidRDefault="00A240B0" w:rsidP="00A240B0">
      <w:pPr>
        <w:pStyle w:val="aff0"/>
        <w:jc w:val="center"/>
        <w:rPr>
          <w:rFonts w:cs="Times New Roman"/>
          <w:b/>
          <w:sz w:val="28"/>
          <w:szCs w:val="28"/>
        </w:rPr>
      </w:pPr>
    </w:p>
    <w:p w:rsidR="00A240B0" w:rsidRPr="0000136C" w:rsidRDefault="00A240B0" w:rsidP="00A240B0">
      <w:pPr>
        <w:pStyle w:val="aff0"/>
        <w:jc w:val="center"/>
        <w:rPr>
          <w:rFonts w:cs="Times New Roman"/>
          <w:b/>
          <w:sz w:val="28"/>
          <w:szCs w:val="28"/>
        </w:rPr>
      </w:pPr>
    </w:p>
    <w:p w:rsidR="00A240B0" w:rsidRPr="0000136C" w:rsidRDefault="00A240B0" w:rsidP="00A240B0">
      <w:pPr>
        <w:pStyle w:val="aff0"/>
        <w:jc w:val="center"/>
        <w:rPr>
          <w:rFonts w:cs="Times New Roman"/>
          <w:b/>
          <w:sz w:val="28"/>
          <w:szCs w:val="28"/>
        </w:rPr>
      </w:pPr>
    </w:p>
    <w:p w:rsidR="00A240B0" w:rsidRPr="0000136C" w:rsidRDefault="00A240B0" w:rsidP="00A240B0">
      <w:pPr>
        <w:pStyle w:val="aff0"/>
        <w:jc w:val="center"/>
        <w:rPr>
          <w:rFonts w:cs="Times New Roman"/>
          <w:b/>
          <w:sz w:val="28"/>
          <w:szCs w:val="28"/>
        </w:rPr>
      </w:pPr>
    </w:p>
    <w:p w:rsidR="00A240B0" w:rsidRPr="0000136C" w:rsidRDefault="00A240B0" w:rsidP="00A240B0">
      <w:pPr>
        <w:pStyle w:val="aff0"/>
        <w:jc w:val="center"/>
        <w:rPr>
          <w:rFonts w:cs="Times New Roman"/>
          <w:b/>
          <w:sz w:val="28"/>
          <w:szCs w:val="28"/>
        </w:rPr>
      </w:pPr>
    </w:p>
    <w:p w:rsidR="00A240B0" w:rsidRPr="0000136C" w:rsidRDefault="00A240B0" w:rsidP="00A240B0">
      <w:pPr>
        <w:pStyle w:val="aff0"/>
        <w:jc w:val="center"/>
        <w:rPr>
          <w:rFonts w:cs="Times New Roman"/>
          <w:b/>
          <w:sz w:val="28"/>
          <w:szCs w:val="28"/>
        </w:rPr>
      </w:pPr>
    </w:p>
    <w:p w:rsidR="00A240B0" w:rsidRPr="0000136C" w:rsidRDefault="00A240B0" w:rsidP="00A240B0">
      <w:pPr>
        <w:pStyle w:val="aff0"/>
        <w:jc w:val="center"/>
        <w:rPr>
          <w:rFonts w:cs="Times New Roman"/>
          <w:b/>
          <w:sz w:val="28"/>
          <w:szCs w:val="28"/>
        </w:rPr>
      </w:pPr>
    </w:p>
    <w:p w:rsidR="00A240B0" w:rsidRPr="0000136C" w:rsidRDefault="00A240B0" w:rsidP="00A240B0">
      <w:pPr>
        <w:pStyle w:val="aff0"/>
        <w:jc w:val="center"/>
        <w:rPr>
          <w:rFonts w:cs="Times New Roman"/>
          <w:b/>
          <w:sz w:val="28"/>
          <w:szCs w:val="28"/>
        </w:rPr>
      </w:pPr>
    </w:p>
    <w:p w:rsidR="000D04CE" w:rsidRDefault="000D04CE" w:rsidP="000D04CE">
      <w:pPr>
        <w:rPr>
          <w:b/>
          <w:sz w:val="28"/>
          <w:szCs w:val="28"/>
        </w:rPr>
      </w:pPr>
    </w:p>
    <w:p w:rsidR="000D04CE" w:rsidRDefault="000D04CE" w:rsidP="000D04CE">
      <w:pPr>
        <w:rPr>
          <w:b/>
          <w:sz w:val="28"/>
          <w:szCs w:val="28"/>
        </w:rPr>
      </w:pPr>
    </w:p>
    <w:p w:rsidR="000D04CE" w:rsidRDefault="000D04CE" w:rsidP="000D04CE">
      <w:pPr>
        <w:pStyle w:val="91"/>
        <w:keepNext/>
        <w:keepLines/>
        <w:shd w:val="clear" w:color="auto" w:fill="auto"/>
        <w:tabs>
          <w:tab w:val="num" w:pos="709"/>
        </w:tabs>
        <w:spacing w:before="0" w:after="180" w:line="240" w:lineRule="auto"/>
        <w:jc w:val="both"/>
        <w:rPr>
          <w:b w:val="0"/>
          <w:sz w:val="28"/>
          <w:szCs w:val="28"/>
        </w:rPr>
      </w:pPr>
      <w:bookmarkStart w:id="29" w:name="bookmark56"/>
      <w:r>
        <w:rPr>
          <w:rStyle w:val="92"/>
          <w:b/>
          <w:sz w:val="28"/>
          <w:szCs w:val="28"/>
        </w:rPr>
        <w:t>Дешаран предметана материально-технически кхачояран хьокъехь хьехамаш</w:t>
      </w:r>
      <w:bookmarkEnd w:id="29"/>
    </w:p>
    <w:p w:rsidR="000D04CE" w:rsidRDefault="000D04CE" w:rsidP="000D04CE">
      <w:pPr>
        <w:pStyle w:val="a5"/>
        <w:tabs>
          <w:tab w:val="num" w:pos="709"/>
        </w:tabs>
        <w:ind w:firstLine="689"/>
        <w:jc w:val="both"/>
        <w:rPr>
          <w:rFonts w:cs="Times New Roman"/>
          <w:sz w:val="28"/>
          <w:szCs w:val="28"/>
        </w:rPr>
      </w:pPr>
      <w:r>
        <w:rPr>
          <w:rFonts w:cs="Times New Roman"/>
          <w:sz w:val="28"/>
          <w:szCs w:val="28"/>
        </w:rPr>
        <w:t>Дешаран г1уллакхана оьшучу г1ирсашна юкъахь ца хилча йиш йоцурш: тоъъал программи юкъа яхана исбаьхьаллин</w:t>
      </w:r>
    </w:p>
    <w:p w:rsidR="000D04CE" w:rsidRDefault="000D04CE" w:rsidP="000D04CE">
      <w:pPr>
        <w:pStyle w:val="a5"/>
        <w:tabs>
          <w:tab w:val="num" w:pos="709"/>
        </w:tabs>
        <w:jc w:val="both"/>
        <w:rPr>
          <w:rFonts w:cs="Times New Roman"/>
          <w:sz w:val="28"/>
          <w:szCs w:val="28"/>
        </w:rPr>
      </w:pPr>
      <w:r>
        <w:rPr>
          <w:rFonts w:cs="Times New Roman"/>
          <w:sz w:val="28"/>
          <w:szCs w:val="28"/>
        </w:rPr>
        <w:t>произведенеш а, авторски программаш а.</w:t>
      </w:r>
    </w:p>
    <w:p w:rsidR="000D04CE" w:rsidRDefault="000D04CE" w:rsidP="000D04CE">
      <w:pPr>
        <w:pStyle w:val="a5"/>
        <w:tabs>
          <w:tab w:val="num" w:pos="709"/>
        </w:tabs>
        <w:ind w:right="20" w:firstLine="689"/>
        <w:jc w:val="both"/>
        <w:rPr>
          <w:rFonts w:cs="Times New Roman"/>
          <w:sz w:val="28"/>
          <w:szCs w:val="28"/>
        </w:rPr>
      </w:pPr>
      <w:r>
        <w:rPr>
          <w:rFonts w:cs="Times New Roman"/>
          <w:sz w:val="28"/>
          <w:szCs w:val="28"/>
        </w:rPr>
        <w:t>Библиотекин фондехь хила деза «Литературни ешар» предметехула долу нормативни документаш; авторски программаш», дешаран, 1илманан министерствос магийнчу учебникийн список, хьехархочунна лерина методически пособеш, х1ора дешархочунна лерина т1едахкарш т1ехь долу карточкаш, справочно-энциклопедически литература и д1. кх. а.</w:t>
      </w:r>
    </w:p>
    <w:p w:rsidR="000D04CE" w:rsidRDefault="000D04CE" w:rsidP="000D04CE">
      <w:pPr>
        <w:pStyle w:val="a5"/>
        <w:tabs>
          <w:tab w:val="num" w:pos="709"/>
        </w:tabs>
        <w:ind w:right="20" w:firstLine="689"/>
        <w:jc w:val="both"/>
        <w:rPr>
          <w:rFonts w:cs="Times New Roman"/>
          <w:sz w:val="28"/>
          <w:szCs w:val="28"/>
        </w:rPr>
      </w:pPr>
      <w:r>
        <w:rPr>
          <w:rFonts w:cs="Times New Roman"/>
          <w:sz w:val="28"/>
          <w:szCs w:val="28"/>
        </w:rPr>
        <w:t xml:space="preserve">Дешаран г1уллакхана кхачоярна таханлерчу дийнан лехамашкахь доьхург электронни библиотекаш хилар, шена чохь </w:t>
      </w:r>
      <w:proofErr w:type="gramStart"/>
      <w:r>
        <w:rPr>
          <w:rFonts w:cs="Times New Roman"/>
          <w:sz w:val="28"/>
          <w:szCs w:val="28"/>
        </w:rPr>
        <w:t>массо</w:t>
      </w:r>
      <w:proofErr w:type="gramEnd"/>
      <w:r>
        <w:rPr>
          <w:rFonts w:cs="Times New Roman"/>
          <w:sz w:val="28"/>
          <w:szCs w:val="28"/>
        </w:rPr>
        <w:t xml:space="preserve"> а тайпана информационно-справочни материал а йолуш. Тайп-тайпана гайтаман г1ирсех пайда эцаро таро лур ю дешаран г1уллакхан эвсаралла лакхаяккха. Литературин кабинета чохь зорбанан декъера материал хилла ца 1аш, электронни а, кехат т1ехь </w:t>
      </w:r>
      <w:proofErr w:type="gramStart"/>
      <w:r>
        <w:rPr>
          <w:rFonts w:cs="Times New Roman"/>
          <w:sz w:val="28"/>
          <w:szCs w:val="28"/>
        </w:rPr>
        <w:t>йолу</w:t>
      </w:r>
      <w:proofErr w:type="gramEnd"/>
      <w:r>
        <w:rPr>
          <w:rFonts w:cs="Times New Roman"/>
          <w:sz w:val="28"/>
          <w:szCs w:val="28"/>
        </w:rPr>
        <w:t xml:space="preserve"> а демонстрационна аьзнийн экранни пособеш, гайтаман технически г1ирсаш а хила беза, дешархойн хаарш лакхадаха аьтто беш болу.</w:t>
      </w:r>
    </w:p>
    <w:p w:rsidR="000D04CE" w:rsidRDefault="000D04CE" w:rsidP="000D04CE">
      <w:pPr>
        <w:pStyle w:val="a5"/>
        <w:tabs>
          <w:tab w:val="num" w:pos="709"/>
        </w:tabs>
        <w:ind w:right="20" w:firstLine="689"/>
        <w:jc w:val="both"/>
        <w:rPr>
          <w:rFonts w:cs="Times New Roman"/>
          <w:sz w:val="28"/>
          <w:szCs w:val="28"/>
        </w:rPr>
      </w:pPr>
      <w:r>
        <w:rPr>
          <w:rFonts w:cs="Times New Roman"/>
          <w:sz w:val="28"/>
          <w:szCs w:val="28"/>
        </w:rPr>
        <w:t xml:space="preserve">Х1ара лехамаш хийца а, </w:t>
      </w:r>
      <w:proofErr w:type="gramStart"/>
      <w:r>
        <w:rPr>
          <w:rFonts w:cs="Times New Roman"/>
          <w:sz w:val="28"/>
          <w:szCs w:val="28"/>
        </w:rPr>
        <w:t>т1ебуза</w:t>
      </w:r>
      <w:proofErr w:type="gramEnd"/>
      <w:r>
        <w:rPr>
          <w:rFonts w:cs="Times New Roman"/>
          <w:sz w:val="28"/>
          <w:szCs w:val="28"/>
        </w:rPr>
        <w:t xml:space="preserve"> а йиш ю, шайн таронашка хьаьжжина.</w:t>
      </w:r>
    </w:p>
    <w:p w:rsidR="000D04CE" w:rsidRDefault="000D04CE" w:rsidP="000D04CE">
      <w:pPr>
        <w:pStyle w:val="a5"/>
        <w:tabs>
          <w:tab w:val="num" w:pos="709"/>
        </w:tabs>
        <w:ind w:hanging="20"/>
        <w:jc w:val="both"/>
        <w:rPr>
          <w:rFonts w:cs="Times New Roman"/>
          <w:b/>
          <w:i/>
          <w:sz w:val="28"/>
          <w:szCs w:val="28"/>
        </w:rPr>
      </w:pPr>
    </w:p>
    <w:p w:rsidR="000D04CE" w:rsidRDefault="000D04CE" w:rsidP="000D04CE">
      <w:pPr>
        <w:pStyle w:val="a5"/>
        <w:tabs>
          <w:tab w:val="num" w:pos="709"/>
        </w:tabs>
        <w:ind w:hanging="20"/>
        <w:jc w:val="both"/>
        <w:rPr>
          <w:rFonts w:cs="Times New Roman"/>
          <w:b/>
          <w:i/>
          <w:sz w:val="28"/>
          <w:szCs w:val="28"/>
        </w:rPr>
      </w:pPr>
      <w:r>
        <w:rPr>
          <w:rFonts w:cs="Times New Roman"/>
          <w:b/>
          <w:i/>
          <w:sz w:val="28"/>
          <w:szCs w:val="28"/>
        </w:rPr>
        <w:t>Литературин кабинетан технически г1ирсаш:</w:t>
      </w:r>
    </w:p>
    <w:p w:rsidR="000D04CE" w:rsidRDefault="000D04CE" w:rsidP="000D04CE">
      <w:pPr>
        <w:pStyle w:val="afe"/>
        <w:tabs>
          <w:tab w:val="num" w:pos="709"/>
        </w:tabs>
        <w:jc w:val="both"/>
        <w:rPr>
          <w:sz w:val="28"/>
          <w:szCs w:val="28"/>
        </w:rPr>
      </w:pPr>
      <w:r>
        <w:rPr>
          <w:sz w:val="28"/>
          <w:szCs w:val="28"/>
        </w:rPr>
        <w:t>Мультимедийни компьютер.</w:t>
      </w:r>
    </w:p>
    <w:p w:rsidR="000D04CE" w:rsidRDefault="000D04CE" w:rsidP="000D04CE">
      <w:pPr>
        <w:pStyle w:val="afe"/>
        <w:tabs>
          <w:tab w:val="num" w:pos="709"/>
        </w:tabs>
        <w:jc w:val="both"/>
        <w:rPr>
          <w:sz w:val="28"/>
          <w:szCs w:val="28"/>
        </w:rPr>
      </w:pPr>
      <w:r>
        <w:rPr>
          <w:sz w:val="28"/>
          <w:szCs w:val="28"/>
        </w:rPr>
        <w:t>Мультимедиапроектор.</w:t>
      </w:r>
    </w:p>
    <w:p w:rsidR="000D04CE" w:rsidRDefault="000D04CE" w:rsidP="000D04CE">
      <w:pPr>
        <w:pStyle w:val="afe"/>
        <w:tabs>
          <w:tab w:val="num" w:pos="709"/>
        </w:tabs>
        <w:jc w:val="both"/>
        <w:rPr>
          <w:sz w:val="28"/>
          <w:szCs w:val="28"/>
        </w:rPr>
      </w:pPr>
      <w:r>
        <w:rPr>
          <w:sz w:val="28"/>
          <w:szCs w:val="28"/>
        </w:rPr>
        <w:lastRenderedPageBreak/>
        <w:t>Интерактивни у.</w:t>
      </w:r>
    </w:p>
    <w:p w:rsidR="000D04CE" w:rsidRDefault="000D04CE" w:rsidP="000D04CE">
      <w:pPr>
        <w:pStyle w:val="afe"/>
        <w:tabs>
          <w:tab w:val="num" w:pos="709"/>
        </w:tabs>
        <w:jc w:val="both"/>
        <w:rPr>
          <w:sz w:val="28"/>
          <w:szCs w:val="28"/>
        </w:rPr>
      </w:pPr>
      <w:r>
        <w:rPr>
          <w:sz w:val="28"/>
          <w:szCs w:val="28"/>
        </w:rPr>
        <w:t>Лазерни принтер.</w:t>
      </w:r>
    </w:p>
    <w:p w:rsidR="000D04CE" w:rsidRDefault="000D04CE" w:rsidP="000D04CE">
      <w:pPr>
        <w:pStyle w:val="afe"/>
        <w:tabs>
          <w:tab w:val="num" w:pos="709"/>
        </w:tabs>
        <w:jc w:val="both"/>
        <w:rPr>
          <w:sz w:val="28"/>
          <w:szCs w:val="28"/>
        </w:rPr>
      </w:pPr>
      <w:r>
        <w:rPr>
          <w:sz w:val="28"/>
          <w:szCs w:val="28"/>
        </w:rPr>
        <w:t>Экран.</w:t>
      </w:r>
    </w:p>
    <w:p w:rsidR="000D04CE" w:rsidRDefault="000D04CE" w:rsidP="000D04CE">
      <w:pPr>
        <w:pStyle w:val="afe"/>
        <w:tabs>
          <w:tab w:val="num" w:pos="709"/>
        </w:tabs>
        <w:jc w:val="both"/>
        <w:rPr>
          <w:sz w:val="28"/>
          <w:szCs w:val="28"/>
        </w:rPr>
      </w:pPr>
      <w:r>
        <w:rPr>
          <w:sz w:val="28"/>
          <w:szCs w:val="28"/>
        </w:rPr>
        <w:t>Аудиоцентр (аудиодискех пайда эца таро луш йолу).</w:t>
      </w:r>
    </w:p>
    <w:p w:rsidR="00B716A8" w:rsidRDefault="00B716A8"/>
    <w:sectPr w:rsidR="00B716A8" w:rsidSect="00A240B0">
      <w:pgSz w:w="16838" w:h="11906" w:orient="landscape"/>
      <w:pgMar w:top="993"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OpenSymbol">
    <w:altName w:val="Yu Gothic"/>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Times New Roman"/>
    <w:charset w:val="00"/>
    <w:family w:val="auto"/>
    <w:pitch w:val="variable"/>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18"/>
    <w:lvl w:ilvl="0">
      <w:start w:val="1"/>
      <w:numFmt w:val="bullet"/>
      <w:lvlText w:val=""/>
      <w:lvlJc w:val="left"/>
      <w:pPr>
        <w:tabs>
          <w:tab w:val="num" w:pos="0"/>
        </w:tabs>
        <w:ind w:left="720" w:hanging="360"/>
      </w:pPr>
      <w:rPr>
        <w:rFonts w:ascii="Symbol" w:hAnsi="Symbol"/>
      </w:rPr>
    </w:lvl>
  </w:abstractNum>
  <w:abstractNum w:abstractNumId="1">
    <w:nsid w:val="00000007"/>
    <w:multiLevelType w:val="singleLevel"/>
    <w:tmpl w:val="00000007"/>
    <w:name w:val="WW8Num20"/>
    <w:lvl w:ilvl="0">
      <w:numFmt w:val="bullet"/>
      <w:lvlText w:val=""/>
      <w:lvlJc w:val="left"/>
      <w:pPr>
        <w:tabs>
          <w:tab w:val="num" w:pos="0"/>
        </w:tabs>
        <w:ind w:left="1080" w:hanging="360"/>
      </w:pPr>
      <w:rPr>
        <w:rFonts w:ascii="Symbol" w:hAnsi="Symbol" w:cs="Mangal"/>
      </w:rPr>
    </w:lvl>
  </w:abstractNum>
  <w:abstractNum w:abstractNumId="2">
    <w:nsid w:val="00000008"/>
    <w:multiLevelType w:val="singleLevel"/>
    <w:tmpl w:val="00000008"/>
    <w:name w:val="WW8Num21"/>
    <w:lvl w:ilvl="0">
      <w:start w:val="1"/>
      <w:numFmt w:val="bullet"/>
      <w:lvlText w:val=""/>
      <w:lvlJc w:val="left"/>
      <w:pPr>
        <w:tabs>
          <w:tab w:val="num" w:pos="0"/>
        </w:tabs>
        <w:ind w:left="720" w:hanging="360"/>
      </w:pPr>
      <w:rPr>
        <w:rFonts w:ascii="Symbol" w:hAnsi="Symbol"/>
      </w:rPr>
    </w:lvl>
  </w:abstractNum>
  <w:abstractNum w:abstractNumId="3">
    <w:nsid w:val="00000009"/>
    <w:multiLevelType w:val="singleLevel"/>
    <w:tmpl w:val="00000009"/>
    <w:name w:val="WW8Num22"/>
    <w:lvl w:ilvl="0">
      <w:start w:val="1"/>
      <w:numFmt w:val="bullet"/>
      <w:lvlText w:val=""/>
      <w:lvlJc w:val="left"/>
      <w:pPr>
        <w:tabs>
          <w:tab w:val="num" w:pos="0"/>
        </w:tabs>
        <w:ind w:left="1080" w:hanging="360"/>
      </w:pPr>
      <w:rPr>
        <w:rFonts w:ascii="Symbol" w:hAnsi="Symbol"/>
      </w:rPr>
    </w:lvl>
  </w:abstractNum>
  <w:abstractNum w:abstractNumId="4">
    <w:nsid w:val="0000000A"/>
    <w:multiLevelType w:val="singleLevel"/>
    <w:tmpl w:val="0000000A"/>
    <w:name w:val="WW8Num10"/>
    <w:lvl w:ilvl="0">
      <w:numFmt w:val="bullet"/>
      <w:lvlText w:val=""/>
      <w:lvlJc w:val="left"/>
      <w:pPr>
        <w:tabs>
          <w:tab w:val="num" w:pos="720"/>
        </w:tabs>
        <w:ind w:left="720" w:hanging="360"/>
      </w:pPr>
      <w:rPr>
        <w:rFonts w:ascii="Symbol" w:hAnsi="Symbol"/>
      </w:rPr>
    </w:lvl>
  </w:abstractNum>
  <w:abstractNum w:abstractNumId="5">
    <w:nsid w:val="0000000B"/>
    <w:multiLevelType w:val="multilevel"/>
    <w:tmpl w:val="F6303F70"/>
    <w:name w:val="WW8Num1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00000E"/>
    <w:multiLevelType w:val="singleLevel"/>
    <w:tmpl w:val="0000000E"/>
    <w:name w:val="WW8Num27"/>
    <w:lvl w:ilvl="0">
      <w:start w:val="1"/>
      <w:numFmt w:val="bullet"/>
      <w:lvlText w:val=""/>
      <w:lvlJc w:val="left"/>
      <w:pPr>
        <w:tabs>
          <w:tab w:val="num" w:pos="0"/>
        </w:tabs>
        <w:ind w:left="720" w:hanging="360"/>
      </w:pPr>
      <w:rPr>
        <w:rFonts w:ascii="Symbol" w:hAnsi="Symbol"/>
      </w:rPr>
    </w:lvl>
  </w:abstractNum>
  <w:abstractNum w:abstractNumId="7">
    <w:nsid w:val="0000000F"/>
    <w:multiLevelType w:val="singleLevel"/>
    <w:tmpl w:val="0000000F"/>
    <w:name w:val="WW8Num28"/>
    <w:lvl w:ilvl="0">
      <w:start w:val="1"/>
      <w:numFmt w:val="bullet"/>
      <w:lvlText w:val=""/>
      <w:lvlJc w:val="left"/>
      <w:pPr>
        <w:tabs>
          <w:tab w:val="num" w:pos="0"/>
        </w:tabs>
        <w:ind w:left="720" w:hanging="360"/>
      </w:pPr>
      <w:rPr>
        <w:rFonts w:ascii="Symbol" w:hAnsi="Symbol"/>
      </w:rPr>
    </w:lvl>
  </w:abstractNum>
  <w:abstractNum w:abstractNumId="8">
    <w:nsid w:val="00000012"/>
    <w:multiLevelType w:val="singleLevel"/>
    <w:tmpl w:val="00000012"/>
    <w:name w:val="WW8Num32"/>
    <w:lvl w:ilvl="0">
      <w:start w:val="1"/>
      <w:numFmt w:val="bullet"/>
      <w:lvlText w:val=""/>
      <w:lvlJc w:val="left"/>
      <w:pPr>
        <w:tabs>
          <w:tab w:val="num" w:pos="0"/>
        </w:tabs>
        <w:ind w:left="1620" w:hanging="360"/>
      </w:pPr>
      <w:rPr>
        <w:rFonts w:ascii="Symbol" w:hAnsi="Symbol"/>
      </w:rPr>
    </w:lvl>
  </w:abstractNum>
  <w:abstractNum w:abstractNumId="9">
    <w:nsid w:val="00000014"/>
    <w:multiLevelType w:val="singleLevel"/>
    <w:tmpl w:val="00000014"/>
    <w:name w:val="WW8Num34"/>
    <w:lvl w:ilvl="0">
      <w:start w:val="1"/>
      <w:numFmt w:val="bullet"/>
      <w:lvlText w:val=""/>
      <w:lvlJc w:val="left"/>
      <w:pPr>
        <w:tabs>
          <w:tab w:val="num" w:pos="0"/>
        </w:tabs>
        <w:ind w:left="720" w:hanging="360"/>
      </w:pPr>
      <w:rPr>
        <w:rFonts w:ascii="Symbol" w:hAnsi="Symbol"/>
      </w:rPr>
    </w:lvl>
  </w:abstractNum>
  <w:abstractNum w:abstractNumId="10">
    <w:nsid w:val="00000016"/>
    <w:multiLevelType w:val="singleLevel"/>
    <w:tmpl w:val="00000016"/>
    <w:name w:val="WW8Num36"/>
    <w:lvl w:ilvl="0">
      <w:start w:val="1"/>
      <w:numFmt w:val="bullet"/>
      <w:lvlText w:val=""/>
      <w:lvlJc w:val="left"/>
      <w:pPr>
        <w:tabs>
          <w:tab w:val="num" w:pos="0"/>
        </w:tabs>
        <w:ind w:left="720" w:hanging="360"/>
      </w:pPr>
      <w:rPr>
        <w:rFonts w:ascii="Symbol" w:hAnsi="Symbol"/>
      </w:rPr>
    </w:lvl>
  </w:abstractNum>
  <w:abstractNum w:abstractNumId="11">
    <w:nsid w:val="00000018"/>
    <w:multiLevelType w:val="singleLevel"/>
    <w:tmpl w:val="00000018"/>
    <w:name w:val="WW8Num39"/>
    <w:lvl w:ilvl="0">
      <w:start w:val="1"/>
      <w:numFmt w:val="bullet"/>
      <w:lvlText w:val=""/>
      <w:lvlJc w:val="left"/>
      <w:pPr>
        <w:tabs>
          <w:tab w:val="num" w:pos="0"/>
        </w:tabs>
        <w:ind w:left="720" w:hanging="360"/>
      </w:pPr>
      <w:rPr>
        <w:rFonts w:ascii="Symbol" w:hAnsi="Symbol"/>
      </w:rPr>
    </w:lvl>
  </w:abstractNum>
  <w:abstractNum w:abstractNumId="12">
    <w:nsid w:val="00000019"/>
    <w:multiLevelType w:val="singleLevel"/>
    <w:tmpl w:val="00000019"/>
    <w:name w:val="WW8Num40"/>
    <w:lvl w:ilvl="0">
      <w:start w:val="1"/>
      <w:numFmt w:val="bullet"/>
      <w:lvlText w:val=""/>
      <w:lvlJc w:val="left"/>
      <w:pPr>
        <w:tabs>
          <w:tab w:val="num" w:pos="0"/>
        </w:tabs>
        <w:ind w:left="720" w:hanging="360"/>
      </w:pPr>
      <w:rPr>
        <w:rFonts w:ascii="Symbol" w:hAnsi="Symbol"/>
      </w:rPr>
    </w:lvl>
  </w:abstractNum>
  <w:abstractNum w:abstractNumId="13">
    <w:nsid w:val="0000001D"/>
    <w:multiLevelType w:val="singleLevel"/>
    <w:tmpl w:val="0000001D"/>
    <w:name w:val="WW8Num44"/>
    <w:lvl w:ilvl="0">
      <w:numFmt w:val="bullet"/>
      <w:lvlText w:val=""/>
      <w:lvlJc w:val="left"/>
      <w:pPr>
        <w:tabs>
          <w:tab w:val="num" w:pos="0"/>
        </w:tabs>
        <w:ind w:left="1080" w:hanging="360"/>
      </w:pPr>
      <w:rPr>
        <w:rFonts w:ascii="Symbol" w:hAnsi="Symbol" w:cs="Mangal"/>
      </w:rPr>
    </w:lvl>
  </w:abstractNum>
  <w:abstractNum w:abstractNumId="14">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5">
    <w:nsid w:val="083F0984"/>
    <w:multiLevelType w:val="hybridMultilevel"/>
    <w:tmpl w:val="5C082238"/>
    <w:lvl w:ilvl="0" w:tplc="459621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0A118A0"/>
    <w:multiLevelType w:val="multilevel"/>
    <w:tmpl w:val="EDC8A01C"/>
    <w:styleLink w:val="List15"/>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7">
    <w:nsid w:val="15BB588C"/>
    <w:multiLevelType w:val="hybridMultilevel"/>
    <w:tmpl w:val="9BBAC57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26E96367"/>
    <w:multiLevelType w:val="hybridMultilevel"/>
    <w:tmpl w:val="5C082238"/>
    <w:lvl w:ilvl="0" w:tplc="459621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402BD4"/>
    <w:multiLevelType w:val="hybridMultilevel"/>
    <w:tmpl w:val="4EC2C06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5AC053CE"/>
    <w:multiLevelType w:val="multilevel"/>
    <w:tmpl w:val="B276DEBC"/>
    <w:styleLink w:val="List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1">
    <w:nsid w:val="64654AE0"/>
    <w:multiLevelType w:val="multilevel"/>
    <w:tmpl w:val="75EEB424"/>
    <w:styleLink w:val="List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2">
    <w:nsid w:val="67AD1287"/>
    <w:multiLevelType w:val="hybridMultilevel"/>
    <w:tmpl w:val="E7E2740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2"/>
  </w:num>
  <w:num w:numId="2">
    <w:abstractNumId w:val="22"/>
  </w:num>
  <w:num w:numId="3">
    <w:abstractNumId w:val="19"/>
  </w:num>
  <w:num w:numId="4">
    <w:abstractNumId w:val="19"/>
  </w:num>
  <w:num w:numId="5">
    <w:abstractNumId w:val="17"/>
  </w:num>
  <w:num w:numId="6">
    <w:abstractNumId w:val="17"/>
  </w:num>
  <w:num w:numId="7">
    <w:abstractNumId w:val="5"/>
  </w:num>
  <w:num w:numId="8">
    <w:abstractNumId w:val="5"/>
  </w:num>
  <w:num w:numId="9">
    <w:abstractNumId w:val="0"/>
  </w:num>
  <w:num w:numId="10">
    <w:abstractNumId w:val="1"/>
  </w:num>
  <w:num w:numId="11">
    <w:abstractNumId w:val="2"/>
  </w:num>
  <w:num w:numId="12">
    <w:abstractNumId w:val="3"/>
  </w:num>
  <w:num w:numId="13">
    <w:abstractNumId w:val="4"/>
  </w:num>
  <w:num w:numId="14">
    <w:abstractNumId w:val="6"/>
  </w:num>
  <w:num w:numId="15">
    <w:abstractNumId w:val="7"/>
  </w:num>
  <w:num w:numId="16">
    <w:abstractNumId w:val="8"/>
  </w:num>
  <w:num w:numId="17">
    <w:abstractNumId w:val="9"/>
  </w:num>
  <w:num w:numId="18">
    <w:abstractNumId w:val="10"/>
  </w:num>
  <w:num w:numId="19">
    <w:abstractNumId w:val="11"/>
  </w:num>
  <w:num w:numId="20">
    <w:abstractNumId w:val="12"/>
  </w:num>
  <w:num w:numId="21">
    <w:abstractNumId w:val="13"/>
  </w:num>
  <w:num w:numId="22">
    <w:abstractNumId w:val="14"/>
  </w:num>
  <w:num w:numId="23">
    <w:abstractNumId w:val="16"/>
  </w:num>
  <w:num w:numId="24">
    <w:abstractNumId w:val="20"/>
  </w:num>
  <w:num w:numId="25">
    <w:abstractNumId w:val="21"/>
  </w:num>
  <w:num w:numId="26">
    <w:abstractNumId w:val="18"/>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proofState w:spelling="clean" w:grammar="clean"/>
  <w:defaultTabStop w:val="708"/>
  <w:drawingGridHorizontalSpacing w:val="120"/>
  <w:displayHorizontalDrawingGridEvery w:val="2"/>
  <w:characterSpacingControl w:val="doNotCompress"/>
  <w:compat/>
  <w:rsids>
    <w:rsidRoot w:val="001132E4"/>
    <w:rsid w:val="000D04CE"/>
    <w:rsid w:val="001132E4"/>
    <w:rsid w:val="0031219F"/>
    <w:rsid w:val="00813363"/>
    <w:rsid w:val="00A240B0"/>
    <w:rsid w:val="00B716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4C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D04C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0D04CE"/>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0D04CE"/>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semiHidden/>
    <w:unhideWhenUsed/>
    <w:qFormat/>
    <w:rsid w:val="000D04C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04CE"/>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semiHidden/>
    <w:rsid w:val="000D04CE"/>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sid w:val="000D04CE"/>
    <w:rPr>
      <w:rFonts w:asciiTheme="majorHAnsi" w:eastAsiaTheme="majorEastAsia" w:hAnsiTheme="majorHAnsi" w:cstheme="majorBidi"/>
      <w:b/>
      <w:bCs/>
      <w:color w:val="5B9BD5" w:themeColor="accent1"/>
      <w:sz w:val="24"/>
      <w:szCs w:val="24"/>
      <w:lang w:eastAsia="ru-RU"/>
    </w:rPr>
  </w:style>
  <w:style w:type="character" w:customStyle="1" w:styleId="40">
    <w:name w:val="Заголовок 4 Знак"/>
    <w:basedOn w:val="a0"/>
    <w:link w:val="4"/>
    <w:semiHidden/>
    <w:rsid w:val="000D04CE"/>
    <w:rPr>
      <w:rFonts w:asciiTheme="majorHAnsi" w:eastAsiaTheme="majorEastAsia" w:hAnsiTheme="majorHAnsi" w:cstheme="majorBidi"/>
      <w:i/>
      <w:iCs/>
      <w:color w:val="2E74B5" w:themeColor="accent1" w:themeShade="BF"/>
      <w:sz w:val="24"/>
      <w:szCs w:val="24"/>
      <w:lang w:eastAsia="ru-RU"/>
    </w:rPr>
  </w:style>
  <w:style w:type="character" w:styleId="a3">
    <w:name w:val="Hyperlink"/>
    <w:basedOn w:val="a0"/>
    <w:uiPriority w:val="99"/>
    <w:semiHidden/>
    <w:unhideWhenUsed/>
    <w:rsid w:val="000D04CE"/>
    <w:rPr>
      <w:color w:val="0563C1" w:themeColor="hyperlink"/>
      <w:u w:val="single"/>
    </w:rPr>
  </w:style>
  <w:style w:type="character" w:styleId="a4">
    <w:name w:val="FollowedHyperlink"/>
    <w:basedOn w:val="a0"/>
    <w:uiPriority w:val="99"/>
    <w:semiHidden/>
    <w:unhideWhenUsed/>
    <w:rsid w:val="000D04CE"/>
    <w:rPr>
      <w:color w:val="954F72" w:themeColor="followedHyperlink"/>
      <w:u w:val="single"/>
    </w:rPr>
  </w:style>
  <w:style w:type="paragraph" w:styleId="a5">
    <w:name w:val="Body Text"/>
    <w:basedOn w:val="a"/>
    <w:link w:val="a6"/>
    <w:unhideWhenUsed/>
    <w:rsid w:val="000D04CE"/>
    <w:pPr>
      <w:widowControl w:val="0"/>
      <w:suppressAutoHyphens/>
      <w:spacing w:after="120"/>
    </w:pPr>
    <w:rPr>
      <w:rFonts w:eastAsia="SimSun" w:cs="Mangal"/>
      <w:kern w:val="2"/>
      <w:lang w:eastAsia="hi-IN" w:bidi="hi-IN"/>
    </w:rPr>
  </w:style>
  <w:style w:type="character" w:customStyle="1" w:styleId="a6">
    <w:name w:val="Основной текст Знак"/>
    <w:basedOn w:val="a0"/>
    <w:link w:val="a5"/>
    <w:rsid w:val="000D04CE"/>
    <w:rPr>
      <w:rFonts w:ascii="Times New Roman" w:eastAsia="SimSun" w:hAnsi="Times New Roman" w:cs="Mangal"/>
      <w:kern w:val="2"/>
      <w:sz w:val="24"/>
      <w:szCs w:val="24"/>
      <w:lang w:eastAsia="hi-IN" w:bidi="hi-IN"/>
    </w:rPr>
  </w:style>
  <w:style w:type="paragraph" w:customStyle="1" w:styleId="msonormal0">
    <w:name w:val="msonormal"/>
    <w:basedOn w:val="a"/>
    <w:uiPriority w:val="99"/>
    <w:rsid w:val="000D04CE"/>
    <w:pPr>
      <w:spacing w:before="100" w:beforeAutospacing="1" w:after="100" w:afterAutospacing="1"/>
    </w:pPr>
  </w:style>
  <w:style w:type="paragraph" w:styleId="a7">
    <w:name w:val="Normal (Web)"/>
    <w:basedOn w:val="a"/>
    <w:uiPriority w:val="99"/>
    <w:semiHidden/>
    <w:unhideWhenUsed/>
    <w:rsid w:val="000D04CE"/>
    <w:pPr>
      <w:spacing w:before="100" w:beforeAutospacing="1" w:after="100" w:afterAutospacing="1"/>
    </w:pPr>
  </w:style>
  <w:style w:type="paragraph" w:styleId="11">
    <w:name w:val="toc 1"/>
    <w:basedOn w:val="a"/>
    <w:next w:val="a"/>
    <w:autoRedefine/>
    <w:uiPriority w:val="39"/>
    <w:semiHidden/>
    <w:unhideWhenUsed/>
    <w:rsid w:val="000D04CE"/>
    <w:pPr>
      <w:spacing w:after="100"/>
    </w:pPr>
  </w:style>
  <w:style w:type="paragraph" w:styleId="21">
    <w:name w:val="toc 2"/>
    <w:basedOn w:val="a"/>
    <w:next w:val="a"/>
    <w:autoRedefine/>
    <w:uiPriority w:val="39"/>
    <w:semiHidden/>
    <w:unhideWhenUsed/>
    <w:rsid w:val="000D04CE"/>
    <w:pPr>
      <w:spacing w:after="100"/>
      <w:ind w:left="220"/>
    </w:pPr>
  </w:style>
  <w:style w:type="paragraph" w:styleId="31">
    <w:name w:val="toc 3"/>
    <w:basedOn w:val="a"/>
    <w:next w:val="a"/>
    <w:autoRedefine/>
    <w:uiPriority w:val="39"/>
    <w:semiHidden/>
    <w:unhideWhenUsed/>
    <w:rsid w:val="000D04CE"/>
    <w:pPr>
      <w:spacing w:after="100"/>
      <w:ind w:left="440"/>
    </w:pPr>
  </w:style>
  <w:style w:type="paragraph" w:styleId="41">
    <w:name w:val="toc 4"/>
    <w:basedOn w:val="a"/>
    <w:next w:val="a"/>
    <w:autoRedefine/>
    <w:uiPriority w:val="39"/>
    <w:semiHidden/>
    <w:unhideWhenUsed/>
    <w:rsid w:val="000D04CE"/>
    <w:pPr>
      <w:spacing w:after="100"/>
      <w:ind w:left="660"/>
    </w:pPr>
    <w:rPr>
      <w:rFonts w:eastAsiaTheme="minorEastAsia"/>
    </w:rPr>
  </w:style>
  <w:style w:type="paragraph" w:styleId="5">
    <w:name w:val="toc 5"/>
    <w:basedOn w:val="a"/>
    <w:next w:val="a"/>
    <w:autoRedefine/>
    <w:uiPriority w:val="39"/>
    <w:semiHidden/>
    <w:unhideWhenUsed/>
    <w:rsid w:val="000D04CE"/>
    <w:pPr>
      <w:spacing w:after="100"/>
      <w:ind w:left="880"/>
    </w:pPr>
    <w:rPr>
      <w:rFonts w:eastAsiaTheme="minorEastAsia"/>
    </w:rPr>
  </w:style>
  <w:style w:type="paragraph" w:styleId="6">
    <w:name w:val="toc 6"/>
    <w:basedOn w:val="a"/>
    <w:next w:val="a"/>
    <w:autoRedefine/>
    <w:uiPriority w:val="39"/>
    <w:semiHidden/>
    <w:unhideWhenUsed/>
    <w:rsid w:val="000D04CE"/>
    <w:pPr>
      <w:spacing w:after="100"/>
      <w:ind w:left="1100"/>
    </w:pPr>
    <w:rPr>
      <w:rFonts w:eastAsiaTheme="minorEastAsia"/>
    </w:rPr>
  </w:style>
  <w:style w:type="paragraph" w:styleId="7">
    <w:name w:val="toc 7"/>
    <w:basedOn w:val="a"/>
    <w:next w:val="a"/>
    <w:autoRedefine/>
    <w:uiPriority w:val="39"/>
    <w:semiHidden/>
    <w:unhideWhenUsed/>
    <w:rsid w:val="000D04CE"/>
    <w:pPr>
      <w:spacing w:after="100"/>
      <w:ind w:left="1320"/>
    </w:pPr>
    <w:rPr>
      <w:rFonts w:eastAsiaTheme="minorEastAsia"/>
    </w:rPr>
  </w:style>
  <w:style w:type="paragraph" w:styleId="8">
    <w:name w:val="toc 8"/>
    <w:basedOn w:val="a"/>
    <w:next w:val="a"/>
    <w:autoRedefine/>
    <w:uiPriority w:val="39"/>
    <w:semiHidden/>
    <w:unhideWhenUsed/>
    <w:rsid w:val="000D04CE"/>
    <w:pPr>
      <w:spacing w:after="100"/>
      <w:ind w:left="1540"/>
    </w:pPr>
    <w:rPr>
      <w:rFonts w:eastAsiaTheme="minorEastAsia"/>
    </w:rPr>
  </w:style>
  <w:style w:type="paragraph" w:styleId="9">
    <w:name w:val="toc 9"/>
    <w:basedOn w:val="a"/>
    <w:next w:val="a"/>
    <w:autoRedefine/>
    <w:uiPriority w:val="39"/>
    <w:semiHidden/>
    <w:unhideWhenUsed/>
    <w:rsid w:val="000D04CE"/>
    <w:pPr>
      <w:spacing w:after="100"/>
      <w:ind w:left="1760"/>
    </w:pPr>
    <w:rPr>
      <w:rFonts w:eastAsiaTheme="minorEastAsia"/>
    </w:rPr>
  </w:style>
  <w:style w:type="character" w:customStyle="1" w:styleId="a8">
    <w:name w:val="Текст сноски Знак"/>
    <w:aliases w:val="Знак Знак,Body Text Indent Знак,Основной текст с отступом1 Знак,Основной текст с отступом11 Знак,Знак1 Знак,Body Text Indent1 Знак"/>
    <w:basedOn w:val="a0"/>
    <w:link w:val="a9"/>
    <w:semiHidden/>
    <w:locked/>
    <w:rsid w:val="000D04CE"/>
    <w:rPr>
      <w:rFonts w:ascii="Times New Roman" w:eastAsia="Times New Roman" w:hAnsi="Times New Roman" w:cs="Times New Roman"/>
      <w:sz w:val="20"/>
      <w:szCs w:val="20"/>
      <w:lang w:eastAsia="ru-RU"/>
    </w:rPr>
  </w:style>
  <w:style w:type="paragraph" w:styleId="a9">
    <w:name w:val="footnote text"/>
    <w:aliases w:val="Знак,Body Text Indent,Основной текст с отступом1,Основной текст с отступом11,Знак1,Body Text Indent1"/>
    <w:basedOn w:val="a"/>
    <w:link w:val="a8"/>
    <w:semiHidden/>
    <w:unhideWhenUsed/>
    <w:rsid w:val="000D04CE"/>
    <w:rPr>
      <w:sz w:val="20"/>
      <w:szCs w:val="20"/>
    </w:rPr>
  </w:style>
  <w:style w:type="character" w:customStyle="1" w:styleId="12">
    <w:name w:val="Текст сноски Знак1"/>
    <w:aliases w:val="Знак Знак1,Body Text Indent Знак1,Основной текст с отступом1 Знак1,Основной текст с отступом11 Знак1,Знак1 Знак1,Body Text Indent1 Знак1"/>
    <w:basedOn w:val="a0"/>
    <w:semiHidden/>
    <w:rsid w:val="000D04CE"/>
    <w:rPr>
      <w:rFonts w:ascii="Times New Roman" w:eastAsia="Times New Roman" w:hAnsi="Times New Roman" w:cs="Times New Roman"/>
      <w:sz w:val="20"/>
      <w:szCs w:val="20"/>
      <w:lang w:eastAsia="ru-RU"/>
    </w:rPr>
  </w:style>
  <w:style w:type="paragraph" w:styleId="aa">
    <w:name w:val="annotation text"/>
    <w:basedOn w:val="a"/>
    <w:link w:val="ab"/>
    <w:uiPriority w:val="99"/>
    <w:semiHidden/>
    <w:unhideWhenUsed/>
    <w:rsid w:val="000D04CE"/>
    <w:rPr>
      <w:sz w:val="20"/>
      <w:szCs w:val="20"/>
    </w:rPr>
  </w:style>
  <w:style w:type="character" w:customStyle="1" w:styleId="ab">
    <w:name w:val="Текст примечания Знак"/>
    <w:basedOn w:val="a0"/>
    <w:link w:val="aa"/>
    <w:uiPriority w:val="99"/>
    <w:semiHidden/>
    <w:rsid w:val="000D04CE"/>
    <w:rPr>
      <w:rFonts w:ascii="Times New Roman" w:eastAsia="Times New Roman" w:hAnsi="Times New Roman" w:cs="Times New Roman"/>
      <w:sz w:val="20"/>
      <w:szCs w:val="20"/>
      <w:lang w:eastAsia="ru-RU"/>
    </w:rPr>
  </w:style>
  <w:style w:type="paragraph" w:styleId="ac">
    <w:name w:val="header"/>
    <w:basedOn w:val="a"/>
    <w:link w:val="ad"/>
    <w:uiPriority w:val="99"/>
    <w:semiHidden/>
    <w:unhideWhenUsed/>
    <w:rsid w:val="000D04CE"/>
    <w:pPr>
      <w:tabs>
        <w:tab w:val="center" w:pos="4677"/>
        <w:tab w:val="right" w:pos="9355"/>
      </w:tabs>
    </w:pPr>
  </w:style>
  <w:style w:type="character" w:customStyle="1" w:styleId="ad">
    <w:name w:val="Верхний колонтитул Знак"/>
    <w:basedOn w:val="a0"/>
    <w:link w:val="ac"/>
    <w:uiPriority w:val="99"/>
    <w:semiHidden/>
    <w:rsid w:val="000D04CE"/>
    <w:rPr>
      <w:rFonts w:ascii="Times New Roman" w:eastAsia="Times New Roman" w:hAnsi="Times New Roman" w:cs="Times New Roman"/>
      <w:sz w:val="24"/>
      <w:szCs w:val="24"/>
      <w:lang w:eastAsia="ru-RU"/>
    </w:rPr>
  </w:style>
  <w:style w:type="paragraph" w:styleId="ae">
    <w:name w:val="footer"/>
    <w:basedOn w:val="a"/>
    <w:link w:val="af"/>
    <w:unhideWhenUsed/>
    <w:rsid w:val="000D04CE"/>
    <w:pPr>
      <w:tabs>
        <w:tab w:val="center" w:pos="4677"/>
        <w:tab w:val="right" w:pos="9355"/>
      </w:tabs>
    </w:pPr>
  </w:style>
  <w:style w:type="character" w:customStyle="1" w:styleId="af">
    <w:name w:val="Нижний колонтитул Знак"/>
    <w:basedOn w:val="a0"/>
    <w:link w:val="ae"/>
    <w:rsid w:val="000D04CE"/>
    <w:rPr>
      <w:rFonts w:ascii="Times New Roman" w:eastAsia="Times New Roman" w:hAnsi="Times New Roman" w:cs="Times New Roman"/>
      <w:sz w:val="24"/>
      <w:szCs w:val="24"/>
      <w:lang w:eastAsia="ru-RU"/>
    </w:rPr>
  </w:style>
  <w:style w:type="paragraph" w:styleId="af0">
    <w:name w:val="endnote text"/>
    <w:basedOn w:val="a"/>
    <w:link w:val="af1"/>
    <w:uiPriority w:val="99"/>
    <w:semiHidden/>
    <w:unhideWhenUsed/>
    <w:rsid w:val="000D04CE"/>
    <w:rPr>
      <w:sz w:val="20"/>
      <w:szCs w:val="20"/>
    </w:rPr>
  </w:style>
  <w:style w:type="character" w:customStyle="1" w:styleId="af1">
    <w:name w:val="Текст концевой сноски Знак"/>
    <w:basedOn w:val="a0"/>
    <w:link w:val="af0"/>
    <w:uiPriority w:val="99"/>
    <w:semiHidden/>
    <w:rsid w:val="000D04CE"/>
    <w:rPr>
      <w:rFonts w:ascii="Times New Roman" w:eastAsia="Times New Roman" w:hAnsi="Times New Roman" w:cs="Times New Roman"/>
      <w:sz w:val="20"/>
      <w:szCs w:val="20"/>
      <w:lang w:eastAsia="ru-RU"/>
    </w:rPr>
  </w:style>
  <w:style w:type="paragraph" w:styleId="af2">
    <w:name w:val="List"/>
    <w:basedOn w:val="a5"/>
    <w:uiPriority w:val="99"/>
    <w:semiHidden/>
    <w:unhideWhenUsed/>
    <w:rsid w:val="000D04CE"/>
  </w:style>
  <w:style w:type="paragraph" w:styleId="af3">
    <w:name w:val="Title"/>
    <w:basedOn w:val="a"/>
    <w:link w:val="af4"/>
    <w:uiPriority w:val="99"/>
    <w:qFormat/>
    <w:rsid w:val="000D04CE"/>
    <w:pPr>
      <w:jc w:val="center"/>
    </w:pPr>
    <w:rPr>
      <w:rFonts w:asciiTheme="minorHAnsi" w:eastAsiaTheme="minorHAnsi" w:hAnsiTheme="minorHAnsi" w:cstheme="minorBidi"/>
      <w:b/>
      <w:bCs/>
      <w:lang w:eastAsia="en-US"/>
    </w:rPr>
  </w:style>
  <w:style w:type="character" w:customStyle="1" w:styleId="af4">
    <w:name w:val="Название Знак"/>
    <w:basedOn w:val="a0"/>
    <w:link w:val="af3"/>
    <w:uiPriority w:val="99"/>
    <w:rsid w:val="000D04CE"/>
    <w:rPr>
      <w:b/>
      <w:bCs/>
      <w:sz w:val="24"/>
      <w:szCs w:val="24"/>
    </w:rPr>
  </w:style>
  <w:style w:type="paragraph" w:styleId="af5">
    <w:name w:val="Body Text Indent"/>
    <w:basedOn w:val="a"/>
    <w:link w:val="af6"/>
    <w:uiPriority w:val="99"/>
    <w:semiHidden/>
    <w:unhideWhenUsed/>
    <w:rsid w:val="000D04CE"/>
    <w:pPr>
      <w:jc w:val="both"/>
    </w:pPr>
  </w:style>
  <w:style w:type="character" w:customStyle="1" w:styleId="af6">
    <w:name w:val="Основной текст с отступом Знак"/>
    <w:basedOn w:val="a0"/>
    <w:link w:val="af5"/>
    <w:uiPriority w:val="99"/>
    <w:semiHidden/>
    <w:rsid w:val="000D04CE"/>
    <w:rPr>
      <w:rFonts w:ascii="Times New Roman" w:eastAsia="Times New Roman" w:hAnsi="Times New Roman" w:cs="Times New Roman"/>
      <w:sz w:val="24"/>
      <w:szCs w:val="24"/>
      <w:lang w:eastAsia="ru-RU"/>
    </w:rPr>
  </w:style>
  <w:style w:type="paragraph" w:styleId="22">
    <w:name w:val="Body Text 2"/>
    <w:basedOn w:val="a"/>
    <w:link w:val="23"/>
    <w:uiPriority w:val="99"/>
    <w:semiHidden/>
    <w:unhideWhenUsed/>
    <w:rsid w:val="000D04CE"/>
    <w:pPr>
      <w:spacing w:after="120" w:line="480" w:lineRule="auto"/>
    </w:pPr>
  </w:style>
  <w:style w:type="character" w:customStyle="1" w:styleId="23">
    <w:name w:val="Основной текст 2 Знак"/>
    <w:basedOn w:val="a0"/>
    <w:link w:val="22"/>
    <w:uiPriority w:val="99"/>
    <w:semiHidden/>
    <w:rsid w:val="000D04CE"/>
    <w:rPr>
      <w:rFonts w:ascii="Times New Roman" w:eastAsia="Times New Roman" w:hAnsi="Times New Roman" w:cs="Times New Roman"/>
      <w:sz w:val="24"/>
      <w:szCs w:val="24"/>
      <w:lang w:eastAsia="ru-RU"/>
    </w:rPr>
  </w:style>
  <w:style w:type="paragraph" w:styleId="af7">
    <w:name w:val="Plain Text"/>
    <w:basedOn w:val="a"/>
    <w:link w:val="af8"/>
    <w:uiPriority w:val="99"/>
    <w:semiHidden/>
    <w:unhideWhenUsed/>
    <w:rsid w:val="000D04CE"/>
    <w:rPr>
      <w:rFonts w:ascii="Consolas" w:hAnsi="Consolas" w:cs="Consolas"/>
      <w:sz w:val="21"/>
      <w:szCs w:val="21"/>
    </w:rPr>
  </w:style>
  <w:style w:type="character" w:customStyle="1" w:styleId="af8">
    <w:name w:val="Текст Знак"/>
    <w:basedOn w:val="a0"/>
    <w:link w:val="af7"/>
    <w:uiPriority w:val="99"/>
    <w:semiHidden/>
    <w:rsid w:val="000D04CE"/>
    <w:rPr>
      <w:rFonts w:ascii="Consolas" w:eastAsia="Times New Roman" w:hAnsi="Consolas" w:cs="Consolas"/>
      <w:sz w:val="21"/>
      <w:szCs w:val="21"/>
      <w:lang w:eastAsia="ru-RU"/>
    </w:rPr>
  </w:style>
  <w:style w:type="paragraph" w:styleId="af9">
    <w:name w:val="annotation subject"/>
    <w:basedOn w:val="aa"/>
    <w:next w:val="aa"/>
    <w:link w:val="afa"/>
    <w:uiPriority w:val="99"/>
    <w:semiHidden/>
    <w:unhideWhenUsed/>
    <w:rsid w:val="000D04CE"/>
    <w:rPr>
      <w:b/>
      <w:bCs/>
    </w:rPr>
  </w:style>
  <w:style w:type="character" w:customStyle="1" w:styleId="afa">
    <w:name w:val="Тема примечания Знак"/>
    <w:basedOn w:val="ab"/>
    <w:link w:val="af9"/>
    <w:uiPriority w:val="99"/>
    <w:semiHidden/>
    <w:rsid w:val="000D04CE"/>
    <w:rPr>
      <w:rFonts w:ascii="Times New Roman" w:eastAsia="Times New Roman" w:hAnsi="Times New Roman" w:cs="Times New Roman"/>
      <w:b/>
      <w:bCs/>
      <w:sz w:val="20"/>
      <w:szCs w:val="20"/>
      <w:lang w:eastAsia="ru-RU"/>
    </w:rPr>
  </w:style>
  <w:style w:type="paragraph" w:styleId="afb">
    <w:name w:val="Balloon Text"/>
    <w:basedOn w:val="a"/>
    <w:link w:val="afc"/>
    <w:uiPriority w:val="99"/>
    <w:semiHidden/>
    <w:unhideWhenUsed/>
    <w:rsid w:val="000D04CE"/>
    <w:rPr>
      <w:rFonts w:ascii="Tahoma" w:hAnsi="Tahoma" w:cs="Tahoma"/>
      <w:sz w:val="16"/>
      <w:szCs w:val="16"/>
    </w:rPr>
  </w:style>
  <w:style w:type="character" w:customStyle="1" w:styleId="afc">
    <w:name w:val="Текст выноски Знак"/>
    <w:basedOn w:val="a0"/>
    <w:link w:val="afb"/>
    <w:uiPriority w:val="99"/>
    <w:semiHidden/>
    <w:rsid w:val="000D04CE"/>
    <w:rPr>
      <w:rFonts w:ascii="Tahoma" w:eastAsia="Times New Roman" w:hAnsi="Tahoma" w:cs="Tahoma"/>
      <w:sz w:val="16"/>
      <w:szCs w:val="16"/>
      <w:lang w:eastAsia="ru-RU"/>
    </w:rPr>
  </w:style>
  <w:style w:type="character" w:customStyle="1" w:styleId="afd">
    <w:name w:val="Без интервала Знак"/>
    <w:link w:val="afe"/>
    <w:uiPriority w:val="1"/>
    <w:locked/>
    <w:rsid w:val="000D04CE"/>
  </w:style>
  <w:style w:type="paragraph" w:styleId="afe">
    <w:name w:val="No Spacing"/>
    <w:basedOn w:val="a"/>
    <w:link w:val="afd"/>
    <w:uiPriority w:val="1"/>
    <w:qFormat/>
    <w:rsid w:val="000D04CE"/>
    <w:pPr>
      <w:spacing w:before="100" w:beforeAutospacing="1" w:after="100" w:afterAutospacing="1"/>
    </w:pPr>
    <w:rPr>
      <w:rFonts w:asciiTheme="minorHAnsi" w:eastAsiaTheme="minorHAnsi" w:hAnsiTheme="minorHAnsi" w:cstheme="minorBidi"/>
      <w:sz w:val="22"/>
      <w:szCs w:val="22"/>
      <w:lang w:eastAsia="en-US"/>
    </w:rPr>
  </w:style>
  <w:style w:type="character" w:customStyle="1" w:styleId="aff">
    <w:name w:val="Абзац списка Знак"/>
    <w:link w:val="aff0"/>
    <w:uiPriority w:val="34"/>
    <w:locked/>
    <w:rsid w:val="000D04CE"/>
    <w:rPr>
      <w:rFonts w:ascii="Times New Roman" w:eastAsia="SimSun" w:hAnsi="Times New Roman" w:cs="Mangal"/>
      <w:kern w:val="2"/>
      <w:sz w:val="24"/>
      <w:szCs w:val="21"/>
      <w:lang w:eastAsia="hi-IN" w:bidi="hi-IN"/>
    </w:rPr>
  </w:style>
  <w:style w:type="paragraph" w:styleId="aff0">
    <w:name w:val="List Paragraph"/>
    <w:basedOn w:val="a"/>
    <w:link w:val="aff"/>
    <w:uiPriority w:val="34"/>
    <w:qFormat/>
    <w:rsid w:val="000D04CE"/>
    <w:pPr>
      <w:widowControl w:val="0"/>
      <w:suppressAutoHyphens/>
      <w:ind w:left="720"/>
      <w:contextualSpacing/>
    </w:pPr>
    <w:rPr>
      <w:rFonts w:eastAsia="SimSun" w:cs="Mangal"/>
      <w:kern w:val="2"/>
      <w:szCs w:val="21"/>
      <w:lang w:eastAsia="hi-IN" w:bidi="hi-IN"/>
    </w:rPr>
  </w:style>
  <w:style w:type="paragraph" w:styleId="aff1">
    <w:name w:val="TOC Heading"/>
    <w:basedOn w:val="1"/>
    <w:next w:val="a"/>
    <w:uiPriority w:val="39"/>
    <w:semiHidden/>
    <w:unhideWhenUsed/>
    <w:qFormat/>
    <w:rsid w:val="000D04CE"/>
    <w:pPr>
      <w:outlineLvl w:val="9"/>
    </w:pPr>
  </w:style>
  <w:style w:type="paragraph" w:customStyle="1" w:styleId="13">
    <w:name w:val="Абзац списка1"/>
    <w:basedOn w:val="a"/>
    <w:uiPriority w:val="99"/>
    <w:rsid w:val="000D04CE"/>
    <w:pPr>
      <w:widowControl w:val="0"/>
      <w:suppressAutoHyphens/>
      <w:ind w:left="720"/>
    </w:pPr>
    <w:rPr>
      <w:rFonts w:eastAsia="SimSun" w:cs="Mangal"/>
      <w:kern w:val="2"/>
      <w:lang w:eastAsia="hi-IN" w:bidi="hi-IN"/>
    </w:rPr>
  </w:style>
  <w:style w:type="paragraph" w:customStyle="1" w:styleId="c5">
    <w:name w:val="c5"/>
    <w:basedOn w:val="a"/>
    <w:uiPriority w:val="99"/>
    <w:rsid w:val="000D04CE"/>
    <w:pPr>
      <w:spacing w:before="100" w:after="100"/>
    </w:pPr>
    <w:rPr>
      <w:kern w:val="2"/>
      <w:lang w:eastAsia="ar-SA"/>
    </w:rPr>
  </w:style>
  <w:style w:type="paragraph" w:customStyle="1" w:styleId="c6">
    <w:name w:val="c6"/>
    <w:basedOn w:val="a"/>
    <w:uiPriority w:val="99"/>
    <w:rsid w:val="000D04CE"/>
    <w:pPr>
      <w:spacing w:before="100" w:after="100"/>
    </w:pPr>
    <w:rPr>
      <w:kern w:val="2"/>
      <w:lang w:eastAsia="ar-SA"/>
    </w:rPr>
  </w:style>
  <w:style w:type="paragraph" w:customStyle="1" w:styleId="NormalWeb1">
    <w:name w:val="Normal (Web)1"/>
    <w:basedOn w:val="a"/>
    <w:uiPriority w:val="99"/>
    <w:rsid w:val="000D04CE"/>
    <w:pPr>
      <w:widowControl w:val="0"/>
      <w:suppressAutoHyphens/>
      <w:spacing w:before="280" w:after="280"/>
    </w:pPr>
    <w:rPr>
      <w:rFonts w:eastAsia="SimSun" w:cs="Mangal"/>
      <w:kern w:val="2"/>
      <w:lang w:eastAsia="hi-IN" w:bidi="hi-IN"/>
    </w:rPr>
  </w:style>
  <w:style w:type="paragraph" w:customStyle="1" w:styleId="c7">
    <w:name w:val="c7"/>
    <w:basedOn w:val="a"/>
    <w:uiPriority w:val="99"/>
    <w:rsid w:val="000D04CE"/>
    <w:pPr>
      <w:spacing w:before="90" w:after="90"/>
    </w:pPr>
  </w:style>
  <w:style w:type="paragraph" w:customStyle="1" w:styleId="14">
    <w:name w:val="Обычный (веб)1"/>
    <w:basedOn w:val="a"/>
    <w:uiPriority w:val="99"/>
    <w:rsid w:val="000D04CE"/>
    <w:pPr>
      <w:widowControl w:val="0"/>
      <w:suppressAutoHyphens/>
      <w:spacing w:before="280" w:after="280"/>
    </w:pPr>
    <w:rPr>
      <w:rFonts w:eastAsia="SimSun" w:cs="Mangal"/>
      <w:kern w:val="2"/>
      <w:lang w:eastAsia="hi-IN" w:bidi="hi-IN"/>
    </w:rPr>
  </w:style>
  <w:style w:type="paragraph" w:customStyle="1" w:styleId="c9">
    <w:name w:val="c9"/>
    <w:basedOn w:val="a"/>
    <w:uiPriority w:val="99"/>
    <w:rsid w:val="000D04CE"/>
    <w:pPr>
      <w:spacing w:before="100" w:beforeAutospacing="1" w:after="100" w:afterAutospacing="1"/>
    </w:pPr>
  </w:style>
  <w:style w:type="paragraph" w:customStyle="1" w:styleId="c40">
    <w:name w:val="c40"/>
    <w:basedOn w:val="a"/>
    <w:uiPriority w:val="99"/>
    <w:rsid w:val="000D04CE"/>
    <w:pPr>
      <w:spacing w:before="100" w:beforeAutospacing="1" w:after="100" w:afterAutospacing="1"/>
    </w:pPr>
  </w:style>
  <w:style w:type="paragraph" w:customStyle="1" w:styleId="c60">
    <w:name w:val="c60"/>
    <w:basedOn w:val="a"/>
    <w:uiPriority w:val="99"/>
    <w:rsid w:val="000D04CE"/>
    <w:pPr>
      <w:spacing w:before="100" w:beforeAutospacing="1" w:after="100" w:afterAutospacing="1"/>
    </w:pPr>
  </w:style>
  <w:style w:type="paragraph" w:customStyle="1" w:styleId="Style3">
    <w:name w:val="Style3"/>
    <w:basedOn w:val="a"/>
    <w:uiPriority w:val="99"/>
    <w:rsid w:val="000D04CE"/>
    <w:pPr>
      <w:widowControl w:val="0"/>
      <w:suppressAutoHyphens/>
      <w:autoSpaceDE w:val="0"/>
      <w:spacing w:line="298" w:lineRule="exact"/>
      <w:ind w:firstLine="533"/>
      <w:jc w:val="both"/>
    </w:pPr>
    <w:rPr>
      <w:rFonts w:cs="Calibri"/>
      <w:lang w:eastAsia="ar-SA"/>
    </w:rPr>
  </w:style>
  <w:style w:type="paragraph" w:customStyle="1" w:styleId="aff2">
    <w:name w:val="Содержимое таблицы"/>
    <w:basedOn w:val="a"/>
    <w:uiPriority w:val="99"/>
    <w:rsid w:val="000D04CE"/>
    <w:pPr>
      <w:suppressLineNumbers/>
      <w:suppressAutoHyphens/>
    </w:pPr>
    <w:rPr>
      <w:rFonts w:cs="Calibri"/>
      <w:lang w:eastAsia="ar-SA"/>
    </w:rPr>
  </w:style>
  <w:style w:type="paragraph" w:customStyle="1" w:styleId="32">
    <w:name w:val="Заголовок 3+"/>
    <w:basedOn w:val="a"/>
    <w:uiPriority w:val="99"/>
    <w:rsid w:val="000D04CE"/>
    <w:pPr>
      <w:widowControl w:val="0"/>
      <w:overflowPunct w:val="0"/>
      <w:autoSpaceDE w:val="0"/>
      <w:autoSpaceDN w:val="0"/>
      <w:adjustRightInd w:val="0"/>
      <w:spacing w:before="240"/>
      <w:jc w:val="center"/>
    </w:pPr>
    <w:rPr>
      <w:b/>
      <w:sz w:val="28"/>
      <w:szCs w:val="20"/>
    </w:rPr>
  </w:style>
  <w:style w:type="paragraph" w:customStyle="1" w:styleId="Textbody">
    <w:name w:val="Text body"/>
    <w:basedOn w:val="a"/>
    <w:uiPriority w:val="99"/>
    <w:rsid w:val="000D04CE"/>
    <w:pPr>
      <w:widowControl w:val="0"/>
      <w:suppressAutoHyphens/>
      <w:autoSpaceDN w:val="0"/>
      <w:spacing w:after="120"/>
    </w:pPr>
    <w:rPr>
      <w:rFonts w:eastAsia="Andale Sans UI" w:cs="Tahoma"/>
      <w:kern w:val="3"/>
      <w:lang w:val="de-DE" w:eastAsia="ja-JP" w:bidi="fa-IR"/>
    </w:rPr>
  </w:style>
  <w:style w:type="paragraph" w:customStyle="1" w:styleId="western">
    <w:name w:val="western"/>
    <w:basedOn w:val="a"/>
    <w:uiPriority w:val="99"/>
    <w:rsid w:val="000D04CE"/>
    <w:pPr>
      <w:widowControl w:val="0"/>
      <w:suppressAutoHyphens/>
      <w:spacing w:before="280" w:after="280"/>
    </w:pPr>
    <w:rPr>
      <w:rFonts w:eastAsia="SimSun" w:cs="Mangal"/>
      <w:kern w:val="2"/>
      <w:lang w:eastAsia="hi-IN" w:bidi="hi-IN"/>
    </w:rPr>
  </w:style>
  <w:style w:type="paragraph" w:customStyle="1" w:styleId="c1">
    <w:name w:val="c1"/>
    <w:basedOn w:val="a"/>
    <w:uiPriority w:val="99"/>
    <w:rsid w:val="000D04CE"/>
    <w:pPr>
      <w:spacing w:before="100" w:beforeAutospacing="1" w:after="100" w:afterAutospacing="1"/>
    </w:pPr>
  </w:style>
  <w:style w:type="character" w:customStyle="1" w:styleId="aff3">
    <w:name w:val="Разрядка Знак"/>
    <w:basedOn w:val="a0"/>
    <w:link w:val="aff4"/>
    <w:uiPriority w:val="99"/>
    <w:locked/>
    <w:rsid w:val="000D04CE"/>
    <w:rPr>
      <w:rFonts w:ascii="Times New Roman" w:eastAsia="Times New Roman" w:hAnsi="Times New Roman" w:cs="Times New Roman"/>
      <w:sz w:val="24"/>
      <w:szCs w:val="24"/>
      <w:lang w:eastAsia="ru-RU"/>
    </w:rPr>
  </w:style>
  <w:style w:type="paragraph" w:customStyle="1" w:styleId="aff4">
    <w:name w:val="Разрядка"/>
    <w:basedOn w:val="a"/>
    <w:link w:val="aff3"/>
    <w:uiPriority w:val="99"/>
    <w:qFormat/>
    <w:rsid w:val="000D04CE"/>
    <w:pPr>
      <w:jc w:val="both"/>
    </w:pPr>
  </w:style>
  <w:style w:type="paragraph" w:customStyle="1" w:styleId="ParagraphStyle">
    <w:name w:val="Paragraph Style"/>
    <w:uiPriority w:val="99"/>
    <w:rsid w:val="000D04CE"/>
    <w:pPr>
      <w:autoSpaceDE w:val="0"/>
      <w:autoSpaceDN w:val="0"/>
      <w:adjustRightInd w:val="0"/>
      <w:spacing w:after="0" w:line="240" w:lineRule="auto"/>
    </w:pPr>
    <w:rPr>
      <w:rFonts w:ascii="Arial" w:eastAsia="Times New Roman" w:hAnsi="Arial" w:cs="Arial"/>
      <w:sz w:val="24"/>
      <w:szCs w:val="24"/>
    </w:rPr>
  </w:style>
  <w:style w:type="paragraph" w:customStyle="1" w:styleId="Default">
    <w:name w:val="Default"/>
    <w:uiPriority w:val="99"/>
    <w:rsid w:val="000D04C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
    <w:name w:val="body"/>
    <w:basedOn w:val="a"/>
    <w:uiPriority w:val="99"/>
    <w:rsid w:val="000D04CE"/>
    <w:pPr>
      <w:spacing w:before="100" w:beforeAutospacing="1" w:after="100" w:afterAutospacing="1"/>
    </w:pPr>
  </w:style>
  <w:style w:type="paragraph" w:customStyle="1" w:styleId="aff5">
    <w:name w:val="заголовок столбца"/>
    <w:basedOn w:val="a"/>
    <w:uiPriority w:val="99"/>
    <w:rsid w:val="000D04CE"/>
    <w:pPr>
      <w:suppressAutoHyphens/>
      <w:spacing w:after="120"/>
      <w:jc w:val="center"/>
    </w:pPr>
    <w:rPr>
      <w:rFonts w:ascii="Calibri" w:hAnsi="Calibri"/>
      <w:b/>
      <w:color w:val="000000"/>
      <w:sz w:val="16"/>
      <w:szCs w:val="20"/>
    </w:rPr>
  </w:style>
  <w:style w:type="paragraph" w:customStyle="1" w:styleId="c17">
    <w:name w:val="c17"/>
    <w:basedOn w:val="a"/>
    <w:uiPriority w:val="99"/>
    <w:rsid w:val="000D04CE"/>
    <w:pPr>
      <w:spacing w:before="100" w:beforeAutospacing="1" w:after="100" w:afterAutospacing="1"/>
    </w:pPr>
  </w:style>
  <w:style w:type="paragraph" w:customStyle="1" w:styleId="aff6">
    <w:name w:val="Основной"/>
    <w:basedOn w:val="a"/>
    <w:uiPriority w:val="99"/>
    <w:rsid w:val="000D04CE"/>
    <w:pPr>
      <w:autoSpaceDE w:val="0"/>
      <w:autoSpaceDN w:val="0"/>
      <w:adjustRightInd w:val="0"/>
      <w:spacing w:line="214" w:lineRule="atLeast"/>
      <w:ind w:firstLine="283"/>
      <w:jc w:val="both"/>
    </w:pPr>
    <w:rPr>
      <w:rFonts w:ascii="NewtonCSanPin" w:hAnsi="NewtonCSanPin" w:cs="NewtonCSanPin"/>
      <w:color w:val="000000"/>
      <w:sz w:val="21"/>
      <w:szCs w:val="21"/>
    </w:rPr>
  </w:style>
  <w:style w:type="character" w:customStyle="1" w:styleId="Standard1">
    <w:name w:val="Standard Знак1"/>
    <w:link w:val="Standard"/>
    <w:uiPriority w:val="99"/>
    <w:locked/>
    <w:rsid w:val="000D04CE"/>
    <w:rPr>
      <w:rFonts w:ascii="Times New Roman" w:eastAsia="Calibri" w:hAnsi="Times New Roman" w:cs="Tahoma"/>
      <w:kern w:val="3"/>
      <w:sz w:val="24"/>
      <w:szCs w:val="24"/>
      <w:lang w:eastAsia="ru-RU"/>
    </w:rPr>
  </w:style>
  <w:style w:type="paragraph" w:customStyle="1" w:styleId="Standard">
    <w:name w:val="Standard"/>
    <w:link w:val="Standard1"/>
    <w:uiPriority w:val="99"/>
    <w:rsid w:val="000D04CE"/>
    <w:pPr>
      <w:widowControl w:val="0"/>
      <w:suppressAutoHyphens/>
      <w:autoSpaceDN w:val="0"/>
      <w:spacing w:after="0" w:line="240" w:lineRule="auto"/>
    </w:pPr>
    <w:rPr>
      <w:rFonts w:ascii="Times New Roman" w:eastAsia="Calibri" w:hAnsi="Times New Roman" w:cs="Tahoma"/>
      <w:kern w:val="3"/>
      <w:sz w:val="24"/>
      <w:szCs w:val="24"/>
      <w:lang w:eastAsia="ru-RU"/>
    </w:rPr>
  </w:style>
  <w:style w:type="character" w:customStyle="1" w:styleId="aff7">
    <w:name w:val="А_основной Знак"/>
    <w:basedOn w:val="a0"/>
    <w:link w:val="aff8"/>
    <w:locked/>
    <w:rsid w:val="000D04CE"/>
    <w:rPr>
      <w:rFonts w:ascii="Times New Roman" w:eastAsia="Times New Roman" w:hAnsi="Times New Roman" w:cs="Arial"/>
      <w:sz w:val="28"/>
      <w:szCs w:val="20"/>
      <w:lang w:eastAsia="ru-RU"/>
    </w:rPr>
  </w:style>
  <w:style w:type="paragraph" w:customStyle="1" w:styleId="aff8">
    <w:name w:val="А_основной"/>
    <w:basedOn w:val="a"/>
    <w:link w:val="aff7"/>
    <w:qFormat/>
    <w:rsid w:val="000D04CE"/>
    <w:pPr>
      <w:widowControl w:val="0"/>
      <w:autoSpaceDE w:val="0"/>
      <w:autoSpaceDN w:val="0"/>
      <w:adjustRightInd w:val="0"/>
      <w:spacing w:line="360" w:lineRule="auto"/>
      <w:ind w:firstLine="454"/>
      <w:jc w:val="both"/>
    </w:pPr>
    <w:rPr>
      <w:rFonts w:cs="Arial"/>
      <w:sz w:val="28"/>
      <w:szCs w:val="20"/>
    </w:rPr>
  </w:style>
  <w:style w:type="paragraph" w:customStyle="1" w:styleId="15">
    <w:name w:val="Заголовок1"/>
    <w:basedOn w:val="a"/>
    <w:next w:val="a5"/>
    <w:uiPriority w:val="99"/>
    <w:rsid w:val="000D04CE"/>
    <w:pPr>
      <w:keepNext/>
      <w:widowControl w:val="0"/>
      <w:suppressAutoHyphens/>
      <w:spacing w:before="240" w:after="120"/>
    </w:pPr>
    <w:rPr>
      <w:rFonts w:ascii="Arial" w:eastAsia="Microsoft YaHei" w:hAnsi="Arial" w:cs="Mangal"/>
      <w:kern w:val="2"/>
      <w:sz w:val="28"/>
      <w:szCs w:val="28"/>
      <w:lang w:eastAsia="hi-IN" w:bidi="hi-IN"/>
    </w:rPr>
  </w:style>
  <w:style w:type="paragraph" w:customStyle="1" w:styleId="16">
    <w:name w:val="Название1"/>
    <w:basedOn w:val="a"/>
    <w:uiPriority w:val="99"/>
    <w:rsid w:val="000D04CE"/>
    <w:pPr>
      <w:widowControl w:val="0"/>
      <w:suppressLineNumbers/>
      <w:suppressAutoHyphens/>
      <w:spacing w:before="120" w:after="120"/>
    </w:pPr>
    <w:rPr>
      <w:rFonts w:eastAsia="SimSun" w:cs="Mangal"/>
      <w:i/>
      <w:iCs/>
      <w:kern w:val="2"/>
      <w:lang w:eastAsia="hi-IN" w:bidi="hi-IN"/>
    </w:rPr>
  </w:style>
  <w:style w:type="paragraph" w:customStyle="1" w:styleId="17">
    <w:name w:val="Указатель1"/>
    <w:basedOn w:val="a"/>
    <w:uiPriority w:val="99"/>
    <w:rsid w:val="000D04CE"/>
    <w:pPr>
      <w:widowControl w:val="0"/>
      <w:suppressLineNumbers/>
      <w:suppressAutoHyphens/>
    </w:pPr>
    <w:rPr>
      <w:rFonts w:eastAsia="SimSun" w:cs="Mangal"/>
      <w:kern w:val="2"/>
      <w:lang w:eastAsia="hi-IN" w:bidi="hi-IN"/>
    </w:rPr>
  </w:style>
  <w:style w:type="paragraph" w:customStyle="1" w:styleId="aff9">
    <w:name w:val="Заголовок таблицы"/>
    <w:basedOn w:val="aff2"/>
    <w:uiPriority w:val="99"/>
    <w:rsid w:val="000D04CE"/>
    <w:pPr>
      <w:widowControl w:val="0"/>
      <w:jc w:val="center"/>
    </w:pPr>
    <w:rPr>
      <w:rFonts w:eastAsia="SimSun" w:cs="Mangal"/>
      <w:b/>
      <w:bCs/>
      <w:kern w:val="2"/>
      <w:lang w:eastAsia="hi-IN" w:bidi="hi-IN"/>
    </w:rPr>
  </w:style>
  <w:style w:type="paragraph" w:customStyle="1" w:styleId="24">
    <w:name w:val="Абзац списка2"/>
    <w:basedOn w:val="a"/>
    <w:uiPriority w:val="99"/>
    <w:rsid w:val="000D04CE"/>
    <w:pPr>
      <w:suppressAutoHyphens/>
      <w:ind w:left="720"/>
    </w:pPr>
    <w:rPr>
      <w:rFonts w:cs="Calibri"/>
      <w:lang w:eastAsia="ar-SA"/>
    </w:rPr>
  </w:style>
  <w:style w:type="paragraph" w:customStyle="1" w:styleId="25">
    <w:name w:val="Обычный (веб)2"/>
    <w:basedOn w:val="a"/>
    <w:uiPriority w:val="99"/>
    <w:rsid w:val="000D04CE"/>
    <w:pPr>
      <w:suppressAutoHyphens/>
      <w:spacing w:before="280" w:after="280"/>
    </w:pPr>
    <w:rPr>
      <w:rFonts w:cs="Calibri"/>
      <w:lang w:eastAsia="ar-SA"/>
    </w:rPr>
  </w:style>
  <w:style w:type="paragraph" w:customStyle="1" w:styleId="ListParagraph1">
    <w:name w:val="List Paragraph1"/>
    <w:basedOn w:val="a"/>
    <w:uiPriority w:val="99"/>
    <w:rsid w:val="000D04CE"/>
    <w:pPr>
      <w:widowControl w:val="0"/>
      <w:suppressAutoHyphens/>
      <w:ind w:left="720"/>
    </w:pPr>
    <w:rPr>
      <w:rFonts w:eastAsia="SimSun" w:cs="Mangal"/>
      <w:kern w:val="2"/>
      <w:lang w:eastAsia="hi-IN" w:bidi="hi-IN"/>
    </w:rPr>
  </w:style>
  <w:style w:type="paragraph" w:customStyle="1" w:styleId="c0c5c40">
    <w:name w:val="c0 c5 c40"/>
    <w:basedOn w:val="a"/>
    <w:uiPriority w:val="99"/>
    <w:rsid w:val="000D04CE"/>
    <w:pPr>
      <w:suppressAutoHyphens/>
      <w:spacing w:before="280" w:after="280"/>
    </w:pPr>
    <w:rPr>
      <w:rFonts w:cs="Calibri"/>
      <w:lang w:eastAsia="ar-SA"/>
    </w:rPr>
  </w:style>
  <w:style w:type="paragraph" w:customStyle="1" w:styleId="c0c27">
    <w:name w:val="c0 c27"/>
    <w:basedOn w:val="a"/>
    <w:uiPriority w:val="99"/>
    <w:rsid w:val="000D04CE"/>
    <w:pPr>
      <w:suppressAutoHyphens/>
      <w:spacing w:before="280" w:after="280"/>
    </w:pPr>
    <w:rPr>
      <w:rFonts w:cs="Calibri"/>
      <w:lang w:eastAsia="ar-SA"/>
    </w:rPr>
  </w:style>
  <w:style w:type="paragraph" w:customStyle="1" w:styleId="26">
    <w:name w:val="Название2"/>
    <w:basedOn w:val="a"/>
    <w:uiPriority w:val="99"/>
    <w:rsid w:val="000D04CE"/>
    <w:pPr>
      <w:widowControl w:val="0"/>
      <w:suppressLineNumbers/>
      <w:suppressAutoHyphens/>
      <w:spacing w:before="120" w:after="120"/>
    </w:pPr>
    <w:rPr>
      <w:rFonts w:eastAsia="SimSun" w:cs="Mangal"/>
      <w:i/>
      <w:iCs/>
      <w:kern w:val="2"/>
      <w:lang w:eastAsia="hi-IN" w:bidi="hi-IN"/>
    </w:rPr>
  </w:style>
  <w:style w:type="paragraph" w:customStyle="1" w:styleId="27">
    <w:name w:val="Указатель2"/>
    <w:basedOn w:val="a"/>
    <w:uiPriority w:val="99"/>
    <w:rsid w:val="000D04CE"/>
    <w:pPr>
      <w:widowControl w:val="0"/>
      <w:suppressLineNumbers/>
      <w:suppressAutoHyphens/>
    </w:pPr>
    <w:rPr>
      <w:rFonts w:eastAsia="SimSun" w:cs="Mangal"/>
      <w:kern w:val="2"/>
      <w:lang w:eastAsia="hi-IN" w:bidi="hi-IN"/>
    </w:rPr>
  </w:style>
  <w:style w:type="paragraph" w:customStyle="1" w:styleId="33">
    <w:name w:val="Абзац списка3"/>
    <w:basedOn w:val="a"/>
    <w:uiPriority w:val="99"/>
    <w:rsid w:val="000D04CE"/>
    <w:pPr>
      <w:widowControl w:val="0"/>
      <w:suppressAutoHyphens/>
      <w:ind w:left="720"/>
    </w:pPr>
    <w:rPr>
      <w:rFonts w:eastAsia="SimSun" w:cs="Mangal"/>
      <w:kern w:val="2"/>
      <w:lang w:eastAsia="hi-IN" w:bidi="hi-IN"/>
    </w:rPr>
  </w:style>
  <w:style w:type="paragraph" w:customStyle="1" w:styleId="c65">
    <w:name w:val="c65"/>
    <w:basedOn w:val="a"/>
    <w:uiPriority w:val="99"/>
    <w:rsid w:val="000D04CE"/>
    <w:pPr>
      <w:spacing w:before="100" w:beforeAutospacing="1" w:after="100" w:afterAutospacing="1"/>
    </w:pPr>
  </w:style>
  <w:style w:type="paragraph" w:customStyle="1" w:styleId="c51">
    <w:name w:val="c51"/>
    <w:basedOn w:val="a"/>
    <w:uiPriority w:val="99"/>
    <w:rsid w:val="000D04CE"/>
    <w:pPr>
      <w:spacing w:before="100" w:beforeAutospacing="1" w:after="100" w:afterAutospacing="1"/>
    </w:pPr>
  </w:style>
  <w:style w:type="paragraph" w:customStyle="1" w:styleId="c22">
    <w:name w:val="c22"/>
    <w:basedOn w:val="a"/>
    <w:uiPriority w:val="99"/>
    <w:rsid w:val="000D04CE"/>
    <w:pPr>
      <w:spacing w:before="100" w:beforeAutospacing="1" w:after="100" w:afterAutospacing="1"/>
    </w:pPr>
  </w:style>
  <w:style w:type="paragraph" w:customStyle="1" w:styleId="c54">
    <w:name w:val="c54"/>
    <w:basedOn w:val="a"/>
    <w:uiPriority w:val="99"/>
    <w:rsid w:val="000D04CE"/>
    <w:pPr>
      <w:spacing w:before="100" w:beforeAutospacing="1" w:after="100" w:afterAutospacing="1"/>
    </w:pPr>
  </w:style>
  <w:style w:type="paragraph" w:customStyle="1" w:styleId="c26">
    <w:name w:val="c26"/>
    <w:basedOn w:val="a"/>
    <w:uiPriority w:val="99"/>
    <w:rsid w:val="000D04CE"/>
    <w:pPr>
      <w:spacing w:before="100" w:beforeAutospacing="1" w:after="100" w:afterAutospacing="1"/>
    </w:pPr>
  </w:style>
  <w:style w:type="paragraph" w:customStyle="1" w:styleId="c44">
    <w:name w:val="c44"/>
    <w:basedOn w:val="a"/>
    <w:uiPriority w:val="99"/>
    <w:rsid w:val="000D04CE"/>
    <w:pPr>
      <w:spacing w:before="100" w:beforeAutospacing="1" w:after="100" w:afterAutospacing="1"/>
    </w:pPr>
  </w:style>
  <w:style w:type="paragraph" w:customStyle="1" w:styleId="c47">
    <w:name w:val="c47"/>
    <w:basedOn w:val="a"/>
    <w:uiPriority w:val="99"/>
    <w:rsid w:val="000D04CE"/>
    <w:pPr>
      <w:spacing w:before="100" w:beforeAutospacing="1" w:after="100" w:afterAutospacing="1"/>
    </w:pPr>
  </w:style>
  <w:style w:type="character" w:customStyle="1" w:styleId="affa">
    <w:name w:val="Выдержка Знак"/>
    <w:basedOn w:val="af8"/>
    <w:link w:val="affb"/>
    <w:locked/>
    <w:rsid w:val="000D04CE"/>
    <w:rPr>
      <w:rFonts w:ascii="Consolas" w:eastAsia="Times New Roman" w:hAnsi="Consolas" w:cs="Consolas"/>
      <w:sz w:val="20"/>
      <w:szCs w:val="21"/>
      <w:lang w:eastAsia="ru-RU"/>
    </w:rPr>
  </w:style>
  <w:style w:type="paragraph" w:customStyle="1" w:styleId="affb">
    <w:name w:val="Выдержка"/>
    <w:basedOn w:val="af7"/>
    <w:link w:val="affa"/>
    <w:qFormat/>
    <w:rsid w:val="000D04CE"/>
    <w:pPr>
      <w:ind w:firstLine="567"/>
      <w:jc w:val="both"/>
    </w:pPr>
    <w:rPr>
      <w:sz w:val="20"/>
    </w:rPr>
  </w:style>
  <w:style w:type="paragraph" w:customStyle="1" w:styleId="razdel">
    <w:name w:val="razdel"/>
    <w:basedOn w:val="a"/>
    <w:uiPriority w:val="99"/>
    <w:rsid w:val="000D04CE"/>
    <w:pPr>
      <w:spacing w:before="100" w:beforeAutospacing="1" w:after="100" w:afterAutospacing="1"/>
    </w:pPr>
  </w:style>
  <w:style w:type="paragraph" w:customStyle="1" w:styleId="p4">
    <w:name w:val="p4"/>
    <w:basedOn w:val="a"/>
    <w:uiPriority w:val="99"/>
    <w:rsid w:val="000D04CE"/>
    <w:pPr>
      <w:spacing w:before="100" w:beforeAutospacing="1" w:after="100" w:afterAutospacing="1"/>
    </w:pPr>
  </w:style>
  <w:style w:type="paragraph" w:customStyle="1" w:styleId="p5">
    <w:name w:val="p5"/>
    <w:basedOn w:val="a"/>
    <w:uiPriority w:val="99"/>
    <w:rsid w:val="000D04CE"/>
    <w:pPr>
      <w:spacing w:before="100" w:beforeAutospacing="1" w:after="100" w:afterAutospacing="1"/>
    </w:pPr>
  </w:style>
  <w:style w:type="paragraph" w:customStyle="1" w:styleId="Style12">
    <w:name w:val="Style12"/>
    <w:basedOn w:val="a"/>
    <w:uiPriority w:val="99"/>
    <w:rsid w:val="000D04CE"/>
    <w:pPr>
      <w:widowControl w:val="0"/>
      <w:autoSpaceDE w:val="0"/>
      <w:autoSpaceDN w:val="0"/>
      <w:adjustRightInd w:val="0"/>
    </w:pPr>
  </w:style>
  <w:style w:type="paragraph" w:customStyle="1" w:styleId="p1">
    <w:name w:val="p1"/>
    <w:basedOn w:val="a"/>
    <w:uiPriority w:val="99"/>
    <w:rsid w:val="000D04CE"/>
    <w:pPr>
      <w:spacing w:before="100" w:beforeAutospacing="1" w:after="100" w:afterAutospacing="1"/>
    </w:pPr>
  </w:style>
  <w:style w:type="paragraph" w:customStyle="1" w:styleId="p2">
    <w:name w:val="p2"/>
    <w:basedOn w:val="a"/>
    <w:uiPriority w:val="99"/>
    <w:rsid w:val="000D04CE"/>
    <w:pPr>
      <w:spacing w:before="100" w:beforeAutospacing="1" w:after="100" w:afterAutospacing="1"/>
    </w:pPr>
  </w:style>
  <w:style w:type="paragraph" w:customStyle="1" w:styleId="p3">
    <w:name w:val="p3"/>
    <w:basedOn w:val="a"/>
    <w:uiPriority w:val="99"/>
    <w:rsid w:val="000D04CE"/>
    <w:pPr>
      <w:spacing w:before="100" w:beforeAutospacing="1" w:after="100" w:afterAutospacing="1"/>
    </w:pPr>
  </w:style>
  <w:style w:type="paragraph" w:customStyle="1" w:styleId="p6">
    <w:name w:val="p6"/>
    <w:basedOn w:val="a"/>
    <w:uiPriority w:val="99"/>
    <w:rsid w:val="000D04CE"/>
    <w:pPr>
      <w:spacing w:before="100" w:beforeAutospacing="1" w:after="100" w:afterAutospacing="1"/>
    </w:pPr>
  </w:style>
  <w:style w:type="paragraph" w:customStyle="1" w:styleId="210">
    <w:name w:val="Основной текст с отступом 21"/>
    <w:basedOn w:val="a"/>
    <w:uiPriority w:val="99"/>
    <w:rsid w:val="000D04CE"/>
    <w:pPr>
      <w:widowControl w:val="0"/>
      <w:suppressAutoHyphens/>
      <w:spacing w:after="120" w:line="480" w:lineRule="auto"/>
      <w:ind w:left="283"/>
    </w:pPr>
    <w:rPr>
      <w:rFonts w:eastAsia="SimSun" w:cs="Mangal"/>
      <w:kern w:val="2"/>
      <w:lang w:eastAsia="hi-IN" w:bidi="hi-IN"/>
    </w:rPr>
  </w:style>
  <w:style w:type="paragraph" w:customStyle="1" w:styleId="42">
    <w:name w:val="Абзац списка4"/>
    <w:basedOn w:val="a"/>
    <w:uiPriority w:val="99"/>
    <w:rsid w:val="000D04CE"/>
    <w:pPr>
      <w:widowControl w:val="0"/>
      <w:suppressAutoHyphens/>
      <w:ind w:left="720"/>
    </w:pPr>
    <w:rPr>
      <w:rFonts w:eastAsia="SimSun" w:cs="Mangal"/>
      <w:kern w:val="2"/>
      <w:lang w:eastAsia="hi-IN" w:bidi="hi-IN"/>
    </w:rPr>
  </w:style>
  <w:style w:type="paragraph" w:customStyle="1" w:styleId="c25">
    <w:name w:val="c25"/>
    <w:basedOn w:val="a"/>
    <w:uiPriority w:val="99"/>
    <w:rsid w:val="000D04CE"/>
    <w:pPr>
      <w:spacing w:before="100" w:beforeAutospacing="1" w:after="100" w:afterAutospacing="1"/>
    </w:pPr>
  </w:style>
  <w:style w:type="paragraph" w:customStyle="1" w:styleId="c20">
    <w:name w:val="c20"/>
    <w:basedOn w:val="a"/>
    <w:uiPriority w:val="99"/>
    <w:rsid w:val="000D04CE"/>
    <w:pPr>
      <w:spacing w:before="100" w:beforeAutospacing="1" w:after="100" w:afterAutospacing="1"/>
    </w:pPr>
  </w:style>
  <w:style w:type="paragraph" w:customStyle="1" w:styleId="affc">
    <w:name w:val="Буллит Курсив"/>
    <w:basedOn w:val="a"/>
    <w:uiPriority w:val="99"/>
    <w:rsid w:val="000D04CE"/>
    <w:pPr>
      <w:autoSpaceDE w:val="0"/>
      <w:autoSpaceDN w:val="0"/>
      <w:adjustRightInd w:val="0"/>
      <w:spacing w:line="214" w:lineRule="atLeast"/>
      <w:ind w:firstLine="244"/>
      <w:jc w:val="both"/>
    </w:pPr>
    <w:rPr>
      <w:rFonts w:ascii="NewtonCSanPin" w:eastAsia="Calibri" w:hAnsi="NewtonCSanPin" w:cs="NewtonCSanPin"/>
      <w:i/>
      <w:iCs/>
      <w:color w:val="000000"/>
      <w:sz w:val="21"/>
      <w:szCs w:val="21"/>
    </w:rPr>
  </w:style>
  <w:style w:type="paragraph" w:customStyle="1" w:styleId="14TexstOSNOVA1012">
    <w:name w:val="14TexstOSNOVA_10/12"/>
    <w:basedOn w:val="a"/>
    <w:uiPriority w:val="99"/>
    <w:rsid w:val="000D04CE"/>
    <w:pPr>
      <w:autoSpaceDE w:val="0"/>
      <w:autoSpaceDN w:val="0"/>
      <w:adjustRightInd w:val="0"/>
      <w:spacing w:line="240" w:lineRule="atLeast"/>
      <w:ind w:firstLine="340"/>
      <w:jc w:val="both"/>
    </w:pPr>
    <w:rPr>
      <w:rFonts w:ascii="PragmaticaC" w:hAnsi="PragmaticaC" w:cs="PragmaticaC"/>
      <w:color w:val="000000"/>
      <w:sz w:val="20"/>
      <w:szCs w:val="20"/>
    </w:rPr>
  </w:style>
  <w:style w:type="paragraph" w:customStyle="1" w:styleId="ConsPlusNormal">
    <w:name w:val="ConsPlusNormal"/>
    <w:uiPriority w:val="99"/>
    <w:rsid w:val="000D04C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amp; Знак Знак"/>
    <w:link w:val="affe"/>
    <w:uiPriority w:val="99"/>
    <w:locked/>
    <w:rsid w:val="000D04CE"/>
    <w:rPr>
      <w:rFonts w:ascii="Times New Roman" w:eastAsia="Times New Roman" w:hAnsi="Times New Roman" w:cs="Times New Roman"/>
      <w:kern w:val="3"/>
      <w:sz w:val="28"/>
      <w:szCs w:val="20"/>
      <w:lang w:eastAsia="zh-CN" w:bidi="hi-IN"/>
    </w:rPr>
  </w:style>
  <w:style w:type="paragraph" w:customStyle="1" w:styleId="affe">
    <w:name w:val="&amp; Знак"/>
    <w:basedOn w:val="a"/>
    <w:link w:val="affd"/>
    <w:uiPriority w:val="99"/>
    <w:rsid w:val="000D04CE"/>
    <w:pPr>
      <w:autoSpaceDN w:val="0"/>
      <w:spacing w:line="360" w:lineRule="auto"/>
      <w:ind w:firstLine="709"/>
      <w:jc w:val="both"/>
    </w:pPr>
    <w:rPr>
      <w:kern w:val="3"/>
      <w:sz w:val="28"/>
      <w:szCs w:val="20"/>
      <w:lang w:eastAsia="zh-CN" w:bidi="hi-IN"/>
    </w:rPr>
  </w:style>
  <w:style w:type="paragraph" w:customStyle="1" w:styleId="c19">
    <w:name w:val="c19"/>
    <w:basedOn w:val="a"/>
    <w:uiPriority w:val="99"/>
    <w:rsid w:val="000D04CE"/>
    <w:pPr>
      <w:spacing w:before="100" w:beforeAutospacing="1" w:after="100" w:afterAutospacing="1"/>
    </w:pPr>
  </w:style>
  <w:style w:type="paragraph" w:customStyle="1" w:styleId="50">
    <w:name w:val="Абзац списка5"/>
    <w:basedOn w:val="a"/>
    <w:uiPriority w:val="99"/>
    <w:rsid w:val="000D04CE"/>
    <w:pPr>
      <w:suppressAutoHyphens/>
      <w:ind w:left="720"/>
    </w:pPr>
    <w:rPr>
      <w:rFonts w:cs="Calibri"/>
      <w:lang w:eastAsia="ar-SA"/>
    </w:rPr>
  </w:style>
  <w:style w:type="paragraph" w:customStyle="1" w:styleId="34">
    <w:name w:val="Обычный (веб)3"/>
    <w:basedOn w:val="a"/>
    <w:uiPriority w:val="99"/>
    <w:rsid w:val="000D04CE"/>
    <w:pPr>
      <w:suppressAutoHyphens/>
      <w:spacing w:before="280" w:after="280"/>
    </w:pPr>
    <w:rPr>
      <w:rFonts w:cs="Calibri"/>
      <w:lang w:eastAsia="ar-SA"/>
    </w:rPr>
  </w:style>
  <w:style w:type="character" w:customStyle="1" w:styleId="afff">
    <w:name w:val="Основной текст_"/>
    <w:link w:val="28"/>
    <w:locked/>
    <w:rsid w:val="000D04CE"/>
    <w:rPr>
      <w:rFonts w:ascii="Times New Roman" w:eastAsia="Times New Roman" w:hAnsi="Times New Roman" w:cs="Times New Roman"/>
      <w:sz w:val="18"/>
      <w:szCs w:val="18"/>
      <w:shd w:val="clear" w:color="auto" w:fill="FFFFFF"/>
    </w:rPr>
  </w:style>
  <w:style w:type="paragraph" w:customStyle="1" w:styleId="28">
    <w:name w:val="Основной текст2"/>
    <w:basedOn w:val="a"/>
    <w:link w:val="afff"/>
    <w:rsid w:val="000D04CE"/>
    <w:pPr>
      <w:widowControl w:val="0"/>
      <w:shd w:val="clear" w:color="auto" w:fill="FFFFFF"/>
      <w:spacing w:line="197" w:lineRule="exact"/>
      <w:jc w:val="both"/>
    </w:pPr>
    <w:rPr>
      <w:sz w:val="18"/>
      <w:szCs w:val="18"/>
      <w:lang w:eastAsia="en-US"/>
    </w:rPr>
  </w:style>
  <w:style w:type="character" w:customStyle="1" w:styleId="2Exact">
    <w:name w:val="Основной текст (2) Exact"/>
    <w:link w:val="29"/>
    <w:locked/>
    <w:rsid w:val="000D04CE"/>
    <w:rPr>
      <w:rFonts w:ascii="Times New Roman" w:hAnsi="Times New Roman" w:cs="Times New Roman"/>
      <w:b/>
      <w:bCs/>
      <w:spacing w:val="3"/>
      <w:sz w:val="16"/>
      <w:szCs w:val="16"/>
      <w:shd w:val="clear" w:color="auto" w:fill="FFFFFF"/>
    </w:rPr>
  </w:style>
  <w:style w:type="paragraph" w:customStyle="1" w:styleId="29">
    <w:name w:val="Основной текст (2)"/>
    <w:basedOn w:val="a"/>
    <w:link w:val="2Exact"/>
    <w:rsid w:val="000D04CE"/>
    <w:pPr>
      <w:widowControl w:val="0"/>
      <w:shd w:val="clear" w:color="auto" w:fill="FFFFFF"/>
      <w:spacing w:line="192" w:lineRule="exact"/>
      <w:jc w:val="both"/>
    </w:pPr>
    <w:rPr>
      <w:rFonts w:eastAsiaTheme="minorHAnsi"/>
      <w:b/>
      <w:bCs/>
      <w:spacing w:val="3"/>
      <w:sz w:val="16"/>
      <w:szCs w:val="16"/>
      <w:lang w:eastAsia="en-US"/>
    </w:rPr>
  </w:style>
  <w:style w:type="paragraph" w:customStyle="1" w:styleId="35">
    <w:name w:val="Основной текст3"/>
    <w:basedOn w:val="a"/>
    <w:uiPriority w:val="99"/>
    <w:rsid w:val="000D04CE"/>
    <w:pPr>
      <w:widowControl w:val="0"/>
      <w:shd w:val="clear" w:color="auto" w:fill="FFFFFF"/>
      <w:spacing w:after="1080" w:line="106" w:lineRule="exact"/>
      <w:jc w:val="both"/>
    </w:pPr>
    <w:rPr>
      <w:color w:val="000000"/>
      <w:sz w:val="18"/>
      <w:szCs w:val="18"/>
    </w:rPr>
  </w:style>
  <w:style w:type="character" w:customStyle="1" w:styleId="6Exact">
    <w:name w:val="Основной текст (6) Exact"/>
    <w:link w:val="60"/>
    <w:locked/>
    <w:rsid w:val="000D04CE"/>
    <w:rPr>
      <w:rFonts w:ascii="Times New Roman" w:eastAsia="Times New Roman" w:hAnsi="Times New Roman" w:cs="Times New Roman"/>
      <w:b/>
      <w:bCs/>
      <w:spacing w:val="1"/>
      <w:sz w:val="16"/>
      <w:szCs w:val="16"/>
      <w:shd w:val="clear" w:color="auto" w:fill="FFFFFF"/>
    </w:rPr>
  </w:style>
  <w:style w:type="paragraph" w:customStyle="1" w:styleId="60">
    <w:name w:val="Основной текст (6)"/>
    <w:basedOn w:val="a"/>
    <w:link w:val="6Exact"/>
    <w:rsid w:val="000D04CE"/>
    <w:pPr>
      <w:widowControl w:val="0"/>
      <w:shd w:val="clear" w:color="auto" w:fill="FFFFFF"/>
      <w:spacing w:line="192" w:lineRule="exact"/>
      <w:jc w:val="both"/>
    </w:pPr>
    <w:rPr>
      <w:b/>
      <w:bCs/>
      <w:spacing w:val="1"/>
      <w:sz w:val="16"/>
      <w:szCs w:val="16"/>
      <w:lang w:eastAsia="en-US"/>
    </w:rPr>
  </w:style>
  <w:style w:type="paragraph" w:customStyle="1" w:styleId="TableParagraph">
    <w:name w:val="Table Paragraph"/>
    <w:basedOn w:val="a"/>
    <w:uiPriority w:val="1"/>
    <w:qFormat/>
    <w:rsid w:val="000D04CE"/>
    <w:pPr>
      <w:widowControl w:val="0"/>
      <w:ind w:left="103"/>
    </w:pPr>
    <w:rPr>
      <w:sz w:val="22"/>
      <w:szCs w:val="22"/>
      <w:lang w:val="en-US" w:eastAsia="en-US"/>
    </w:rPr>
  </w:style>
  <w:style w:type="character" w:customStyle="1" w:styleId="90">
    <w:name w:val="Заголовок №9_"/>
    <w:link w:val="91"/>
    <w:uiPriority w:val="99"/>
    <w:locked/>
    <w:rsid w:val="000D04CE"/>
    <w:rPr>
      <w:rFonts w:ascii="Times New Roman" w:hAnsi="Times New Roman" w:cs="Times New Roman"/>
      <w:b/>
      <w:bCs/>
      <w:sz w:val="21"/>
      <w:szCs w:val="21"/>
      <w:shd w:val="clear" w:color="auto" w:fill="FFFFFF"/>
    </w:rPr>
  </w:style>
  <w:style w:type="paragraph" w:customStyle="1" w:styleId="91">
    <w:name w:val="Заголовок №91"/>
    <w:basedOn w:val="a"/>
    <w:link w:val="90"/>
    <w:uiPriority w:val="99"/>
    <w:rsid w:val="000D04CE"/>
    <w:pPr>
      <w:shd w:val="clear" w:color="auto" w:fill="FFFFFF"/>
      <w:spacing w:before="180" w:after="300" w:line="240" w:lineRule="atLeast"/>
      <w:outlineLvl w:val="8"/>
    </w:pPr>
    <w:rPr>
      <w:rFonts w:eastAsiaTheme="minorHAnsi"/>
      <w:b/>
      <w:bCs/>
      <w:sz w:val="21"/>
      <w:szCs w:val="21"/>
      <w:lang w:eastAsia="en-US"/>
    </w:rPr>
  </w:style>
  <w:style w:type="character" w:styleId="afff0">
    <w:name w:val="footnote reference"/>
    <w:semiHidden/>
    <w:unhideWhenUsed/>
    <w:rsid w:val="000D04CE"/>
    <w:rPr>
      <w:vertAlign w:val="superscript"/>
    </w:rPr>
  </w:style>
  <w:style w:type="character" w:styleId="afff1">
    <w:name w:val="annotation reference"/>
    <w:basedOn w:val="a0"/>
    <w:uiPriority w:val="99"/>
    <w:semiHidden/>
    <w:unhideWhenUsed/>
    <w:rsid w:val="000D04CE"/>
    <w:rPr>
      <w:sz w:val="16"/>
      <w:szCs w:val="16"/>
    </w:rPr>
  </w:style>
  <w:style w:type="character" w:styleId="afff2">
    <w:name w:val="endnote reference"/>
    <w:semiHidden/>
    <w:unhideWhenUsed/>
    <w:rsid w:val="000D04CE"/>
    <w:rPr>
      <w:vertAlign w:val="superscript"/>
    </w:rPr>
  </w:style>
  <w:style w:type="character" w:styleId="afff3">
    <w:name w:val="Placeholder Text"/>
    <w:basedOn w:val="a0"/>
    <w:uiPriority w:val="99"/>
    <w:semiHidden/>
    <w:rsid w:val="000D04CE"/>
    <w:rPr>
      <w:color w:val="808080"/>
    </w:rPr>
  </w:style>
  <w:style w:type="character" w:customStyle="1" w:styleId="c0">
    <w:name w:val="c0"/>
    <w:rsid w:val="000D04CE"/>
  </w:style>
  <w:style w:type="character" w:customStyle="1" w:styleId="c14">
    <w:name w:val="c14"/>
    <w:basedOn w:val="a0"/>
    <w:rsid w:val="000D04CE"/>
  </w:style>
  <w:style w:type="character" w:customStyle="1" w:styleId="c3">
    <w:name w:val="c3"/>
    <w:basedOn w:val="a0"/>
    <w:rsid w:val="000D04CE"/>
  </w:style>
  <w:style w:type="character" w:customStyle="1" w:styleId="c48">
    <w:name w:val="c48"/>
    <w:basedOn w:val="a0"/>
    <w:rsid w:val="000D04CE"/>
  </w:style>
  <w:style w:type="character" w:customStyle="1" w:styleId="c28">
    <w:name w:val="c28"/>
    <w:basedOn w:val="a0"/>
    <w:rsid w:val="000D04CE"/>
  </w:style>
  <w:style w:type="character" w:customStyle="1" w:styleId="FontStyle108">
    <w:name w:val="Font Style108"/>
    <w:rsid w:val="000D04CE"/>
    <w:rPr>
      <w:rFonts w:ascii="Times New Roman" w:hAnsi="Times New Roman" w:cs="Times New Roman" w:hint="default"/>
      <w:b/>
      <w:bCs w:val="0"/>
      <w:spacing w:val="-10"/>
      <w:sz w:val="22"/>
    </w:rPr>
  </w:style>
  <w:style w:type="character" w:customStyle="1" w:styleId="apple-converted-space">
    <w:name w:val="apple-converted-space"/>
    <w:basedOn w:val="a0"/>
    <w:rsid w:val="000D04CE"/>
  </w:style>
  <w:style w:type="character" w:customStyle="1" w:styleId="c2">
    <w:name w:val="c2"/>
    <w:rsid w:val="000D04CE"/>
  </w:style>
  <w:style w:type="character" w:customStyle="1" w:styleId="c4">
    <w:name w:val="c4"/>
    <w:rsid w:val="000D04CE"/>
  </w:style>
  <w:style w:type="character" w:customStyle="1" w:styleId="c56">
    <w:name w:val="c56"/>
    <w:basedOn w:val="a0"/>
    <w:rsid w:val="000D04CE"/>
  </w:style>
  <w:style w:type="character" w:customStyle="1" w:styleId="c16">
    <w:name w:val="c16"/>
    <w:basedOn w:val="a0"/>
    <w:rsid w:val="000D04CE"/>
  </w:style>
  <w:style w:type="character" w:customStyle="1" w:styleId="WW8Num1z0">
    <w:name w:val="WW8Num1z0"/>
    <w:rsid w:val="000D04CE"/>
    <w:rPr>
      <w:rFonts w:ascii="Times New Roman" w:eastAsia="Times New Roman" w:hAnsi="Times New Roman" w:cs="Times New Roman" w:hint="default"/>
    </w:rPr>
  </w:style>
  <w:style w:type="character" w:customStyle="1" w:styleId="WW8Num2z0">
    <w:name w:val="WW8Num2z0"/>
    <w:rsid w:val="000D04CE"/>
    <w:rPr>
      <w:rFonts w:ascii="Times New Roman" w:hAnsi="Times New Roman" w:cs="Times New Roman" w:hint="default"/>
    </w:rPr>
  </w:style>
  <w:style w:type="character" w:customStyle="1" w:styleId="WW8Num3z0">
    <w:name w:val="WW8Num3z0"/>
    <w:rsid w:val="000D04CE"/>
    <w:rPr>
      <w:rFonts w:ascii="Times New Roman" w:hAnsi="Times New Roman" w:cs="Times New Roman" w:hint="default"/>
    </w:rPr>
  </w:style>
  <w:style w:type="character" w:customStyle="1" w:styleId="WW8Num4z0">
    <w:name w:val="WW8Num4z0"/>
    <w:rsid w:val="000D04CE"/>
    <w:rPr>
      <w:rFonts w:ascii="Times New Roman" w:hAnsi="Times New Roman" w:cs="Times New Roman" w:hint="default"/>
    </w:rPr>
  </w:style>
  <w:style w:type="character" w:customStyle="1" w:styleId="WW8Num8z0">
    <w:name w:val="WW8Num8z0"/>
    <w:rsid w:val="000D04CE"/>
    <w:rPr>
      <w:rFonts w:ascii="Symbol" w:hAnsi="Symbol" w:hint="default"/>
    </w:rPr>
  </w:style>
  <w:style w:type="character" w:customStyle="1" w:styleId="WW8Num9z0">
    <w:name w:val="WW8Num9z0"/>
    <w:rsid w:val="000D04CE"/>
    <w:rPr>
      <w:rFonts w:ascii="Symbol" w:hAnsi="Symbol" w:hint="default"/>
    </w:rPr>
  </w:style>
  <w:style w:type="character" w:customStyle="1" w:styleId="WW8Num10z0">
    <w:name w:val="WW8Num10z0"/>
    <w:rsid w:val="000D04CE"/>
    <w:rPr>
      <w:rFonts w:ascii="Times New Roman" w:hAnsi="Times New Roman" w:cs="Times New Roman" w:hint="default"/>
    </w:rPr>
  </w:style>
  <w:style w:type="character" w:customStyle="1" w:styleId="WW8Num11z0">
    <w:name w:val="WW8Num11z0"/>
    <w:rsid w:val="000D04CE"/>
    <w:rPr>
      <w:rFonts w:ascii="Symbol" w:hAnsi="Symbol" w:hint="default"/>
    </w:rPr>
  </w:style>
  <w:style w:type="character" w:customStyle="1" w:styleId="WW8Num11z1">
    <w:name w:val="WW8Num11z1"/>
    <w:rsid w:val="000D04CE"/>
    <w:rPr>
      <w:rFonts w:ascii="Courier New" w:hAnsi="Courier New" w:cs="Courier New" w:hint="default"/>
    </w:rPr>
  </w:style>
  <w:style w:type="character" w:customStyle="1" w:styleId="WW8Num12z0">
    <w:name w:val="WW8Num12z0"/>
    <w:rsid w:val="000D04CE"/>
    <w:rPr>
      <w:rFonts w:ascii="Symbol" w:hAnsi="Symbol" w:hint="default"/>
    </w:rPr>
  </w:style>
  <w:style w:type="character" w:customStyle="1" w:styleId="WW8Num12z1">
    <w:name w:val="WW8Num12z1"/>
    <w:rsid w:val="000D04CE"/>
    <w:rPr>
      <w:rFonts w:ascii="OpenSymbol" w:eastAsia="OpenSymbol" w:hAnsi="OpenSymbol" w:hint="eastAsia"/>
    </w:rPr>
  </w:style>
  <w:style w:type="character" w:customStyle="1" w:styleId="WW8Num13z0">
    <w:name w:val="WW8Num13z0"/>
    <w:rsid w:val="000D04CE"/>
    <w:rPr>
      <w:rFonts w:ascii="Times New Roman" w:hAnsi="Times New Roman" w:cs="Times New Roman" w:hint="default"/>
    </w:rPr>
  </w:style>
  <w:style w:type="character" w:customStyle="1" w:styleId="WW8Num13z1">
    <w:name w:val="WW8Num13z1"/>
    <w:rsid w:val="000D04CE"/>
    <w:rPr>
      <w:rFonts w:ascii="Courier New" w:hAnsi="Courier New" w:cs="Courier New" w:hint="default"/>
    </w:rPr>
  </w:style>
  <w:style w:type="character" w:customStyle="1" w:styleId="WW8Num14z0">
    <w:name w:val="WW8Num14z0"/>
    <w:rsid w:val="000D04CE"/>
    <w:rPr>
      <w:rFonts w:ascii="Times New Roman" w:hAnsi="Times New Roman" w:cs="Times New Roman" w:hint="default"/>
    </w:rPr>
  </w:style>
  <w:style w:type="character" w:customStyle="1" w:styleId="WW8Num14z1">
    <w:name w:val="WW8Num14z1"/>
    <w:rsid w:val="000D04CE"/>
    <w:rPr>
      <w:rFonts w:ascii="OpenSymbol" w:eastAsia="OpenSymbol" w:hAnsi="OpenSymbol" w:cs="OpenSymbol" w:hint="eastAsia"/>
    </w:rPr>
  </w:style>
  <w:style w:type="character" w:customStyle="1" w:styleId="WW8Num15z0">
    <w:name w:val="WW8Num15z0"/>
    <w:rsid w:val="000D04CE"/>
    <w:rPr>
      <w:rFonts w:ascii="Symbol" w:hAnsi="Symbol" w:hint="default"/>
    </w:rPr>
  </w:style>
  <w:style w:type="character" w:customStyle="1" w:styleId="WW8Num15z1">
    <w:name w:val="WW8Num15z1"/>
    <w:rsid w:val="000D04CE"/>
    <w:rPr>
      <w:rFonts w:ascii="Courier New" w:hAnsi="Courier New" w:cs="Courier New" w:hint="default"/>
    </w:rPr>
  </w:style>
  <w:style w:type="character" w:customStyle="1" w:styleId="Absatz-Standardschriftart">
    <w:name w:val="Absatz-Standardschriftart"/>
    <w:rsid w:val="000D04CE"/>
  </w:style>
  <w:style w:type="character" w:customStyle="1" w:styleId="WW-Absatz-Standardschriftart">
    <w:name w:val="WW-Absatz-Standardschriftart"/>
    <w:rsid w:val="000D04CE"/>
  </w:style>
  <w:style w:type="character" w:customStyle="1" w:styleId="WW-Absatz-Standardschriftart1">
    <w:name w:val="WW-Absatz-Standardschriftart1"/>
    <w:rsid w:val="000D04CE"/>
  </w:style>
  <w:style w:type="character" w:customStyle="1" w:styleId="WW8Num5z0">
    <w:name w:val="WW8Num5z0"/>
    <w:rsid w:val="000D04CE"/>
    <w:rPr>
      <w:rFonts w:ascii="Times New Roman" w:hAnsi="Times New Roman" w:cs="Times New Roman" w:hint="default"/>
    </w:rPr>
  </w:style>
  <w:style w:type="character" w:customStyle="1" w:styleId="WW8Num16z0">
    <w:name w:val="WW8Num16z0"/>
    <w:rsid w:val="000D04CE"/>
    <w:rPr>
      <w:rFonts w:ascii="Symbol" w:hAnsi="Symbol" w:hint="default"/>
    </w:rPr>
  </w:style>
  <w:style w:type="character" w:customStyle="1" w:styleId="WW8Num16z1">
    <w:name w:val="WW8Num16z1"/>
    <w:rsid w:val="000D04CE"/>
    <w:rPr>
      <w:rFonts w:ascii="Courier New" w:hAnsi="Courier New" w:cs="Courier New" w:hint="default"/>
    </w:rPr>
  </w:style>
  <w:style w:type="character" w:customStyle="1" w:styleId="WW-Absatz-Standardschriftart11">
    <w:name w:val="WW-Absatz-Standardschriftart11"/>
    <w:rsid w:val="000D04CE"/>
  </w:style>
  <w:style w:type="character" w:customStyle="1" w:styleId="WW8Num17z0">
    <w:name w:val="WW8Num17z0"/>
    <w:rsid w:val="000D04CE"/>
    <w:rPr>
      <w:rFonts w:ascii="Wingdings 2" w:hAnsi="Wingdings 2" w:cs="OpenSymbol" w:hint="default"/>
    </w:rPr>
  </w:style>
  <w:style w:type="character" w:customStyle="1" w:styleId="WW8Num17z1">
    <w:name w:val="WW8Num17z1"/>
    <w:rsid w:val="000D04CE"/>
    <w:rPr>
      <w:rFonts w:ascii="OpenSymbol" w:eastAsia="OpenSymbol" w:hAnsi="OpenSymbol" w:cs="OpenSymbol" w:hint="eastAsia"/>
    </w:rPr>
  </w:style>
  <w:style w:type="character" w:customStyle="1" w:styleId="WW-Absatz-Standardschriftart111">
    <w:name w:val="WW-Absatz-Standardschriftart111"/>
    <w:rsid w:val="000D04CE"/>
  </w:style>
  <w:style w:type="character" w:customStyle="1" w:styleId="WW-Absatz-Standardschriftart1111">
    <w:name w:val="WW-Absatz-Standardschriftart1111"/>
    <w:rsid w:val="000D04CE"/>
  </w:style>
  <w:style w:type="character" w:customStyle="1" w:styleId="WW-Absatz-Standardschriftart11111">
    <w:name w:val="WW-Absatz-Standardschriftart11111"/>
    <w:rsid w:val="000D04CE"/>
  </w:style>
  <w:style w:type="character" w:customStyle="1" w:styleId="WW-Absatz-Standardschriftart111111">
    <w:name w:val="WW-Absatz-Standardschriftart111111"/>
    <w:rsid w:val="000D04CE"/>
  </w:style>
  <w:style w:type="character" w:customStyle="1" w:styleId="WW-Absatz-Standardschriftart1111111">
    <w:name w:val="WW-Absatz-Standardschriftart1111111"/>
    <w:rsid w:val="000D04CE"/>
  </w:style>
  <w:style w:type="character" w:customStyle="1" w:styleId="WW8Num13z2">
    <w:name w:val="WW8Num13z2"/>
    <w:rsid w:val="000D04CE"/>
    <w:rPr>
      <w:rFonts w:ascii="Wingdings" w:hAnsi="Wingdings" w:hint="default"/>
    </w:rPr>
  </w:style>
  <w:style w:type="character" w:customStyle="1" w:styleId="WW8Num13z3">
    <w:name w:val="WW8Num13z3"/>
    <w:rsid w:val="000D04CE"/>
    <w:rPr>
      <w:rFonts w:ascii="Symbol" w:hAnsi="Symbol" w:hint="default"/>
    </w:rPr>
  </w:style>
  <w:style w:type="character" w:customStyle="1" w:styleId="WW8Num3z1">
    <w:name w:val="WW8Num3z1"/>
    <w:rsid w:val="000D04CE"/>
    <w:rPr>
      <w:rFonts w:ascii="Courier New" w:hAnsi="Courier New" w:cs="Courier New" w:hint="default"/>
    </w:rPr>
  </w:style>
  <w:style w:type="character" w:customStyle="1" w:styleId="WW8Num3z2">
    <w:name w:val="WW8Num3z2"/>
    <w:rsid w:val="000D04CE"/>
    <w:rPr>
      <w:rFonts w:ascii="Wingdings" w:hAnsi="Wingdings" w:hint="default"/>
    </w:rPr>
  </w:style>
  <w:style w:type="character" w:customStyle="1" w:styleId="WW8Num3z3">
    <w:name w:val="WW8Num3z3"/>
    <w:rsid w:val="000D04CE"/>
    <w:rPr>
      <w:rFonts w:ascii="Symbol" w:hAnsi="Symbol" w:hint="default"/>
    </w:rPr>
  </w:style>
  <w:style w:type="character" w:customStyle="1" w:styleId="WW8Num10z1">
    <w:name w:val="WW8Num10z1"/>
    <w:rsid w:val="000D04CE"/>
    <w:rPr>
      <w:rFonts w:ascii="Courier New" w:hAnsi="Courier New" w:cs="Courier New" w:hint="default"/>
    </w:rPr>
  </w:style>
  <w:style w:type="character" w:customStyle="1" w:styleId="WW8Num10z2">
    <w:name w:val="WW8Num10z2"/>
    <w:rsid w:val="000D04CE"/>
    <w:rPr>
      <w:rFonts w:ascii="Wingdings" w:hAnsi="Wingdings" w:hint="default"/>
    </w:rPr>
  </w:style>
  <w:style w:type="character" w:customStyle="1" w:styleId="WW8Num10z3">
    <w:name w:val="WW8Num10z3"/>
    <w:rsid w:val="000D04CE"/>
    <w:rPr>
      <w:rFonts w:ascii="Symbol" w:hAnsi="Symbol" w:hint="default"/>
    </w:rPr>
  </w:style>
  <w:style w:type="character" w:customStyle="1" w:styleId="WW8Num19z0">
    <w:name w:val="WW8Num19z0"/>
    <w:rsid w:val="000D04CE"/>
    <w:rPr>
      <w:rFonts w:ascii="Times New Roman" w:hAnsi="Times New Roman" w:cs="Times New Roman" w:hint="default"/>
    </w:rPr>
  </w:style>
  <w:style w:type="character" w:customStyle="1" w:styleId="WW8Num19z1">
    <w:name w:val="WW8Num19z1"/>
    <w:rsid w:val="000D04CE"/>
    <w:rPr>
      <w:rFonts w:ascii="Courier New" w:hAnsi="Courier New" w:cs="Courier New" w:hint="default"/>
    </w:rPr>
  </w:style>
  <w:style w:type="character" w:customStyle="1" w:styleId="WW8Num19z2">
    <w:name w:val="WW8Num19z2"/>
    <w:rsid w:val="000D04CE"/>
    <w:rPr>
      <w:rFonts w:ascii="Wingdings" w:hAnsi="Wingdings" w:hint="default"/>
    </w:rPr>
  </w:style>
  <w:style w:type="character" w:customStyle="1" w:styleId="WW8Num19z3">
    <w:name w:val="WW8Num19z3"/>
    <w:rsid w:val="000D04CE"/>
    <w:rPr>
      <w:rFonts w:ascii="Symbol" w:hAnsi="Symbol" w:hint="default"/>
    </w:rPr>
  </w:style>
  <w:style w:type="character" w:customStyle="1" w:styleId="WW8Num4z1">
    <w:name w:val="WW8Num4z1"/>
    <w:rsid w:val="000D04CE"/>
    <w:rPr>
      <w:rFonts w:ascii="Courier New" w:hAnsi="Courier New" w:cs="Courier New" w:hint="default"/>
    </w:rPr>
  </w:style>
  <w:style w:type="character" w:customStyle="1" w:styleId="WW8Num4z2">
    <w:name w:val="WW8Num4z2"/>
    <w:rsid w:val="000D04CE"/>
    <w:rPr>
      <w:rFonts w:ascii="Wingdings" w:hAnsi="Wingdings" w:hint="default"/>
    </w:rPr>
  </w:style>
  <w:style w:type="character" w:customStyle="1" w:styleId="WW8Num4z3">
    <w:name w:val="WW8Num4z3"/>
    <w:rsid w:val="000D04CE"/>
    <w:rPr>
      <w:rFonts w:ascii="Symbol" w:hAnsi="Symbol" w:hint="default"/>
    </w:rPr>
  </w:style>
  <w:style w:type="character" w:customStyle="1" w:styleId="WW8Num15z2">
    <w:name w:val="WW8Num15z2"/>
    <w:rsid w:val="000D04CE"/>
    <w:rPr>
      <w:rFonts w:ascii="Wingdings" w:hAnsi="Wingdings" w:hint="default"/>
    </w:rPr>
  </w:style>
  <w:style w:type="character" w:customStyle="1" w:styleId="WW8Num11z2">
    <w:name w:val="WW8Num11z2"/>
    <w:rsid w:val="000D04CE"/>
    <w:rPr>
      <w:rFonts w:ascii="Wingdings" w:hAnsi="Wingdings" w:hint="default"/>
    </w:rPr>
  </w:style>
  <w:style w:type="character" w:customStyle="1" w:styleId="WW8Num8z1">
    <w:name w:val="WW8Num8z1"/>
    <w:rsid w:val="000D04CE"/>
    <w:rPr>
      <w:rFonts w:ascii="Courier New" w:hAnsi="Courier New" w:cs="Courier New" w:hint="default"/>
    </w:rPr>
  </w:style>
  <w:style w:type="character" w:customStyle="1" w:styleId="WW8Num8z2">
    <w:name w:val="WW8Num8z2"/>
    <w:rsid w:val="000D04CE"/>
    <w:rPr>
      <w:rFonts w:ascii="Wingdings" w:hAnsi="Wingdings" w:hint="default"/>
    </w:rPr>
  </w:style>
  <w:style w:type="character" w:customStyle="1" w:styleId="WW8Num7z0">
    <w:name w:val="WW8Num7z0"/>
    <w:rsid w:val="000D04CE"/>
    <w:rPr>
      <w:rFonts w:ascii="Symbol" w:hAnsi="Symbol" w:hint="default"/>
    </w:rPr>
  </w:style>
  <w:style w:type="character" w:customStyle="1" w:styleId="WW8Num7z1">
    <w:name w:val="WW8Num7z1"/>
    <w:rsid w:val="000D04CE"/>
    <w:rPr>
      <w:rFonts w:ascii="Courier New" w:hAnsi="Courier New" w:cs="Courier New" w:hint="default"/>
    </w:rPr>
  </w:style>
  <w:style w:type="character" w:customStyle="1" w:styleId="WW8Num7z2">
    <w:name w:val="WW8Num7z2"/>
    <w:rsid w:val="000D04CE"/>
    <w:rPr>
      <w:rFonts w:ascii="Wingdings" w:hAnsi="Wingdings" w:hint="default"/>
    </w:rPr>
  </w:style>
  <w:style w:type="character" w:customStyle="1" w:styleId="WW8Num16z2">
    <w:name w:val="WW8Num16z2"/>
    <w:rsid w:val="000D04CE"/>
    <w:rPr>
      <w:rFonts w:ascii="Wingdings" w:hAnsi="Wingdings" w:hint="default"/>
    </w:rPr>
  </w:style>
  <w:style w:type="character" w:customStyle="1" w:styleId="WW8Num1z1">
    <w:name w:val="WW8Num1z1"/>
    <w:rsid w:val="000D04CE"/>
    <w:rPr>
      <w:rFonts w:ascii="Courier New" w:hAnsi="Courier New" w:cs="Courier New" w:hint="default"/>
    </w:rPr>
  </w:style>
  <w:style w:type="character" w:customStyle="1" w:styleId="WW8Num1z2">
    <w:name w:val="WW8Num1z2"/>
    <w:rsid w:val="000D04CE"/>
    <w:rPr>
      <w:rFonts w:ascii="Wingdings" w:hAnsi="Wingdings" w:hint="default"/>
    </w:rPr>
  </w:style>
  <w:style w:type="character" w:customStyle="1" w:styleId="WW8Num1z3">
    <w:name w:val="WW8Num1z3"/>
    <w:rsid w:val="000D04CE"/>
    <w:rPr>
      <w:rFonts w:ascii="Symbol" w:hAnsi="Symbol" w:hint="default"/>
    </w:rPr>
  </w:style>
  <w:style w:type="character" w:customStyle="1" w:styleId="18">
    <w:name w:val="Основной шрифт абзаца1"/>
    <w:rsid w:val="000D04CE"/>
  </w:style>
  <w:style w:type="character" w:customStyle="1" w:styleId="afff4">
    <w:name w:val="Символ сноски"/>
    <w:rsid w:val="000D04CE"/>
    <w:rPr>
      <w:rFonts w:ascii="Times New Roman" w:hAnsi="Times New Roman" w:cs="Times New Roman" w:hint="default"/>
      <w:vertAlign w:val="superscript"/>
    </w:rPr>
  </w:style>
  <w:style w:type="character" w:customStyle="1" w:styleId="afff5">
    <w:name w:val="Символы концевой сноски"/>
    <w:rsid w:val="000D04CE"/>
    <w:rPr>
      <w:vertAlign w:val="superscript"/>
    </w:rPr>
  </w:style>
  <w:style w:type="character" w:customStyle="1" w:styleId="WW-">
    <w:name w:val="WW-Символы концевой сноски"/>
    <w:rsid w:val="000D04CE"/>
  </w:style>
  <w:style w:type="character" w:customStyle="1" w:styleId="afff6">
    <w:name w:val="Маркеры списка"/>
    <w:rsid w:val="000D04CE"/>
    <w:rPr>
      <w:rFonts w:ascii="OpenSymbol" w:eastAsia="OpenSymbol" w:hAnsi="OpenSymbol" w:cs="OpenSymbol" w:hint="eastAsia"/>
    </w:rPr>
  </w:style>
  <w:style w:type="character" w:customStyle="1" w:styleId="WW8Num6z0">
    <w:name w:val="WW8Num6z0"/>
    <w:rsid w:val="000D04CE"/>
    <w:rPr>
      <w:rFonts w:ascii="Times New Roman" w:hAnsi="Times New Roman" w:cs="Times New Roman" w:hint="default"/>
    </w:rPr>
  </w:style>
  <w:style w:type="character" w:customStyle="1" w:styleId="WW8Num6z1">
    <w:name w:val="WW8Num6z1"/>
    <w:rsid w:val="000D04CE"/>
    <w:rPr>
      <w:rFonts w:ascii="OpenSymbol" w:eastAsia="OpenSymbol" w:hAnsi="OpenSymbol" w:hint="eastAsia"/>
    </w:rPr>
  </w:style>
  <w:style w:type="character" w:customStyle="1" w:styleId="WW8Num6z3">
    <w:name w:val="WW8Num6z3"/>
    <w:rsid w:val="000D04CE"/>
    <w:rPr>
      <w:rFonts w:ascii="Wingdings 2" w:hAnsi="Wingdings 2" w:hint="default"/>
    </w:rPr>
  </w:style>
  <w:style w:type="character" w:customStyle="1" w:styleId="WW8Num8z3">
    <w:name w:val="WW8Num8z3"/>
    <w:rsid w:val="000D04CE"/>
    <w:rPr>
      <w:rFonts w:ascii="Symbol" w:hAnsi="Symbol" w:hint="default"/>
    </w:rPr>
  </w:style>
  <w:style w:type="character" w:customStyle="1" w:styleId="WW8Num12z3">
    <w:name w:val="WW8Num12z3"/>
    <w:rsid w:val="000D04CE"/>
    <w:rPr>
      <w:rFonts w:ascii="Wingdings 2" w:hAnsi="Wingdings 2" w:hint="default"/>
    </w:rPr>
  </w:style>
  <w:style w:type="character" w:customStyle="1" w:styleId="WW8Num2z1">
    <w:name w:val="WW8Num2z1"/>
    <w:rsid w:val="000D04CE"/>
    <w:rPr>
      <w:rFonts w:ascii="Times New Roman" w:hAnsi="Times New Roman" w:cs="Times New Roman" w:hint="default"/>
    </w:rPr>
  </w:style>
  <w:style w:type="character" w:customStyle="1" w:styleId="WW8Num5z1">
    <w:name w:val="WW8Num5z1"/>
    <w:rsid w:val="000D04CE"/>
    <w:rPr>
      <w:rFonts w:ascii="Times New Roman" w:hAnsi="Times New Roman" w:cs="Times New Roman" w:hint="default"/>
    </w:rPr>
  </w:style>
  <w:style w:type="character" w:customStyle="1" w:styleId="WW8Num9z1">
    <w:name w:val="WW8Num9z1"/>
    <w:rsid w:val="000D04CE"/>
    <w:rPr>
      <w:rFonts w:ascii="Courier New" w:hAnsi="Courier New" w:cs="Courier New" w:hint="default"/>
    </w:rPr>
  </w:style>
  <w:style w:type="character" w:customStyle="1" w:styleId="WW8Num9z2">
    <w:name w:val="WW8Num9z2"/>
    <w:rsid w:val="000D04CE"/>
    <w:rPr>
      <w:rFonts w:ascii="Wingdings" w:hAnsi="Wingdings" w:hint="default"/>
    </w:rPr>
  </w:style>
  <w:style w:type="character" w:customStyle="1" w:styleId="WW8Num12z2">
    <w:name w:val="WW8Num12z2"/>
    <w:rsid w:val="000D04CE"/>
    <w:rPr>
      <w:rFonts w:ascii="Wingdings" w:hAnsi="Wingdings" w:hint="default"/>
    </w:rPr>
  </w:style>
  <w:style w:type="character" w:customStyle="1" w:styleId="WW8Num14z2">
    <w:name w:val="WW8Num14z2"/>
    <w:rsid w:val="000D04CE"/>
    <w:rPr>
      <w:rFonts w:ascii="Wingdings" w:hAnsi="Wingdings" w:hint="default"/>
    </w:rPr>
  </w:style>
  <w:style w:type="character" w:customStyle="1" w:styleId="WW8Num17z3">
    <w:name w:val="WW8Num17z3"/>
    <w:rsid w:val="000D04CE"/>
    <w:rPr>
      <w:rFonts w:ascii="Wingdings 2" w:hAnsi="Wingdings 2" w:hint="default"/>
    </w:rPr>
  </w:style>
  <w:style w:type="character" w:customStyle="1" w:styleId="WW8Num18z0">
    <w:name w:val="WW8Num18z0"/>
    <w:rsid w:val="000D04CE"/>
    <w:rPr>
      <w:rFonts w:ascii="Times New Roman" w:hAnsi="Times New Roman" w:cs="Times New Roman" w:hint="default"/>
    </w:rPr>
  </w:style>
  <w:style w:type="character" w:customStyle="1" w:styleId="WW8Num20z0">
    <w:name w:val="WW8Num20z0"/>
    <w:rsid w:val="000D04CE"/>
    <w:rPr>
      <w:rFonts w:ascii="Symbol" w:hAnsi="Symbol" w:hint="default"/>
    </w:rPr>
  </w:style>
  <w:style w:type="character" w:customStyle="1" w:styleId="WW8Num20z1">
    <w:name w:val="WW8Num20z1"/>
    <w:rsid w:val="000D04CE"/>
    <w:rPr>
      <w:rFonts w:ascii="Courier New" w:hAnsi="Courier New" w:cs="Courier New" w:hint="default"/>
    </w:rPr>
  </w:style>
  <w:style w:type="character" w:customStyle="1" w:styleId="WW8Num20z2">
    <w:name w:val="WW8Num20z2"/>
    <w:rsid w:val="000D04CE"/>
    <w:rPr>
      <w:rFonts w:ascii="Wingdings" w:hAnsi="Wingdings" w:hint="default"/>
    </w:rPr>
  </w:style>
  <w:style w:type="character" w:customStyle="1" w:styleId="WW8Num21z0">
    <w:name w:val="WW8Num21z0"/>
    <w:rsid w:val="000D04CE"/>
    <w:rPr>
      <w:rFonts w:ascii="Times New Roman" w:hAnsi="Times New Roman" w:cs="Times New Roman" w:hint="default"/>
    </w:rPr>
  </w:style>
  <w:style w:type="character" w:customStyle="1" w:styleId="WW8Num22z0">
    <w:name w:val="WW8Num22z0"/>
    <w:rsid w:val="000D04CE"/>
    <w:rPr>
      <w:rFonts w:ascii="Courier New" w:hAnsi="Courier New" w:cs="Courier New" w:hint="default"/>
    </w:rPr>
  </w:style>
  <w:style w:type="character" w:customStyle="1" w:styleId="WW8Num22z2">
    <w:name w:val="WW8Num22z2"/>
    <w:rsid w:val="000D04CE"/>
    <w:rPr>
      <w:rFonts w:ascii="Wingdings" w:hAnsi="Wingdings" w:hint="default"/>
    </w:rPr>
  </w:style>
  <w:style w:type="character" w:customStyle="1" w:styleId="WW8Num22z3">
    <w:name w:val="WW8Num22z3"/>
    <w:rsid w:val="000D04CE"/>
    <w:rPr>
      <w:rFonts w:ascii="Symbol" w:hAnsi="Symbol" w:hint="default"/>
    </w:rPr>
  </w:style>
  <w:style w:type="character" w:customStyle="1" w:styleId="WW8Num23z0">
    <w:name w:val="WW8Num23z0"/>
    <w:rsid w:val="000D04CE"/>
    <w:rPr>
      <w:rFonts w:ascii="Times New Roman" w:eastAsia="Times New Roman" w:hAnsi="Times New Roman" w:cs="Times New Roman" w:hint="default"/>
    </w:rPr>
  </w:style>
  <w:style w:type="character" w:customStyle="1" w:styleId="WW8Num23z1">
    <w:name w:val="WW8Num23z1"/>
    <w:rsid w:val="000D04CE"/>
    <w:rPr>
      <w:rFonts w:ascii="Times New Roman" w:hAnsi="Times New Roman" w:cs="Times New Roman" w:hint="default"/>
    </w:rPr>
  </w:style>
  <w:style w:type="character" w:customStyle="1" w:styleId="WW8Num24z0">
    <w:name w:val="WW8Num24z0"/>
    <w:rsid w:val="000D04CE"/>
    <w:rPr>
      <w:rFonts w:ascii="Symbol" w:eastAsia="Times New Roman" w:hAnsi="Symbol" w:hint="default"/>
    </w:rPr>
  </w:style>
  <w:style w:type="character" w:customStyle="1" w:styleId="WW8Num24z1">
    <w:name w:val="WW8Num24z1"/>
    <w:rsid w:val="000D04CE"/>
    <w:rPr>
      <w:rFonts w:ascii="Times New Roman" w:hAnsi="Times New Roman" w:cs="Times New Roman" w:hint="default"/>
    </w:rPr>
  </w:style>
  <w:style w:type="character" w:customStyle="1" w:styleId="WW8Num25z0">
    <w:name w:val="WW8Num25z0"/>
    <w:rsid w:val="000D04CE"/>
    <w:rPr>
      <w:rFonts w:ascii="Symbol" w:hAnsi="Symbol" w:hint="default"/>
    </w:rPr>
  </w:style>
  <w:style w:type="character" w:customStyle="1" w:styleId="WW8Num25z1">
    <w:name w:val="WW8Num25z1"/>
    <w:rsid w:val="000D04CE"/>
    <w:rPr>
      <w:rFonts w:ascii="Courier New" w:hAnsi="Courier New" w:cs="Courier New" w:hint="default"/>
    </w:rPr>
  </w:style>
  <w:style w:type="character" w:customStyle="1" w:styleId="WW8Num25z2">
    <w:name w:val="WW8Num25z2"/>
    <w:rsid w:val="000D04CE"/>
    <w:rPr>
      <w:rFonts w:ascii="Wingdings" w:hAnsi="Wingdings" w:hint="default"/>
    </w:rPr>
  </w:style>
  <w:style w:type="character" w:customStyle="1" w:styleId="WW8Num26z0">
    <w:name w:val="WW8Num26z0"/>
    <w:rsid w:val="000D04CE"/>
    <w:rPr>
      <w:rFonts w:ascii="Symbol" w:hAnsi="Symbol" w:hint="default"/>
    </w:rPr>
  </w:style>
  <w:style w:type="character" w:customStyle="1" w:styleId="WW8Num26z1">
    <w:name w:val="WW8Num26z1"/>
    <w:rsid w:val="000D04CE"/>
    <w:rPr>
      <w:rFonts w:ascii="Courier New" w:hAnsi="Courier New" w:cs="Courier New" w:hint="default"/>
    </w:rPr>
  </w:style>
  <w:style w:type="character" w:customStyle="1" w:styleId="WW8Num26z2">
    <w:name w:val="WW8Num26z2"/>
    <w:rsid w:val="000D04CE"/>
    <w:rPr>
      <w:rFonts w:ascii="Wingdings" w:hAnsi="Wingdings" w:hint="default"/>
    </w:rPr>
  </w:style>
  <w:style w:type="character" w:customStyle="1" w:styleId="WW8Num27z0">
    <w:name w:val="WW8Num27z0"/>
    <w:rsid w:val="000D04CE"/>
    <w:rPr>
      <w:rFonts w:ascii="Symbol" w:hAnsi="Symbol" w:hint="default"/>
    </w:rPr>
  </w:style>
  <w:style w:type="character" w:customStyle="1" w:styleId="WW8Num27z1">
    <w:name w:val="WW8Num27z1"/>
    <w:rsid w:val="000D04CE"/>
    <w:rPr>
      <w:rFonts w:ascii="Courier New" w:hAnsi="Courier New" w:cs="Courier New" w:hint="default"/>
    </w:rPr>
  </w:style>
  <w:style w:type="character" w:customStyle="1" w:styleId="WW8Num27z2">
    <w:name w:val="WW8Num27z2"/>
    <w:rsid w:val="000D04CE"/>
    <w:rPr>
      <w:rFonts w:ascii="Wingdings" w:hAnsi="Wingdings" w:hint="default"/>
    </w:rPr>
  </w:style>
  <w:style w:type="character" w:customStyle="1" w:styleId="WW8Num28z0">
    <w:name w:val="WW8Num28z0"/>
    <w:rsid w:val="000D04CE"/>
    <w:rPr>
      <w:rFonts w:ascii="Times New Roman" w:hAnsi="Times New Roman" w:cs="Times New Roman" w:hint="default"/>
    </w:rPr>
  </w:style>
  <w:style w:type="character" w:customStyle="1" w:styleId="WW8Num29z0">
    <w:name w:val="WW8Num29z0"/>
    <w:rsid w:val="000D04CE"/>
    <w:rPr>
      <w:rFonts w:ascii="Symbol" w:hAnsi="Symbol" w:hint="default"/>
    </w:rPr>
  </w:style>
  <w:style w:type="character" w:customStyle="1" w:styleId="WW8Num29z1">
    <w:name w:val="WW8Num29z1"/>
    <w:rsid w:val="000D04CE"/>
    <w:rPr>
      <w:rFonts w:ascii="OpenSymbol" w:eastAsia="OpenSymbol" w:hAnsi="OpenSymbol" w:hint="eastAsia"/>
    </w:rPr>
  </w:style>
  <w:style w:type="character" w:customStyle="1" w:styleId="WW8Num29z3">
    <w:name w:val="WW8Num29z3"/>
    <w:rsid w:val="000D04CE"/>
    <w:rPr>
      <w:rFonts w:ascii="Wingdings 2" w:hAnsi="Wingdings 2" w:hint="default"/>
    </w:rPr>
  </w:style>
  <w:style w:type="character" w:customStyle="1" w:styleId="WW8Num30z0">
    <w:name w:val="WW8Num30z0"/>
    <w:rsid w:val="000D04CE"/>
    <w:rPr>
      <w:rFonts w:ascii="Times New Roman" w:hAnsi="Times New Roman" w:cs="Times New Roman" w:hint="default"/>
    </w:rPr>
  </w:style>
  <w:style w:type="character" w:customStyle="1" w:styleId="WW8Num30z1">
    <w:name w:val="WW8Num30z1"/>
    <w:rsid w:val="000D04CE"/>
    <w:rPr>
      <w:rFonts w:ascii="Courier New" w:hAnsi="Courier New" w:cs="Courier New" w:hint="default"/>
    </w:rPr>
  </w:style>
  <w:style w:type="character" w:customStyle="1" w:styleId="WW8Num30z2">
    <w:name w:val="WW8Num30z2"/>
    <w:rsid w:val="000D04CE"/>
    <w:rPr>
      <w:rFonts w:ascii="Wingdings" w:hAnsi="Wingdings" w:hint="default"/>
    </w:rPr>
  </w:style>
  <w:style w:type="character" w:customStyle="1" w:styleId="WW8Num30z3">
    <w:name w:val="WW8Num30z3"/>
    <w:rsid w:val="000D04CE"/>
    <w:rPr>
      <w:rFonts w:ascii="Symbol" w:hAnsi="Symbol" w:hint="default"/>
    </w:rPr>
  </w:style>
  <w:style w:type="character" w:customStyle="1" w:styleId="WW8Num31z0">
    <w:name w:val="WW8Num31z0"/>
    <w:rsid w:val="000D04CE"/>
    <w:rPr>
      <w:rFonts w:ascii="Symbol" w:hAnsi="Symbol" w:hint="default"/>
    </w:rPr>
  </w:style>
  <w:style w:type="character" w:customStyle="1" w:styleId="WW8Num31z1">
    <w:name w:val="WW8Num31z1"/>
    <w:rsid w:val="000D04CE"/>
    <w:rPr>
      <w:rFonts w:ascii="Courier New" w:hAnsi="Courier New" w:cs="Courier New" w:hint="default"/>
    </w:rPr>
  </w:style>
  <w:style w:type="character" w:customStyle="1" w:styleId="WW8Num31z2">
    <w:name w:val="WW8Num31z2"/>
    <w:rsid w:val="000D04CE"/>
    <w:rPr>
      <w:rFonts w:ascii="Wingdings" w:hAnsi="Wingdings" w:hint="default"/>
    </w:rPr>
  </w:style>
  <w:style w:type="character" w:customStyle="1" w:styleId="WW8Num32z0">
    <w:name w:val="WW8Num32z0"/>
    <w:rsid w:val="000D04CE"/>
    <w:rPr>
      <w:rFonts w:ascii="Times New Roman" w:eastAsia="Times New Roman" w:hAnsi="Times New Roman" w:cs="Times New Roman" w:hint="default"/>
    </w:rPr>
  </w:style>
  <w:style w:type="character" w:customStyle="1" w:styleId="WW8Num32z1">
    <w:name w:val="WW8Num32z1"/>
    <w:rsid w:val="000D04CE"/>
    <w:rPr>
      <w:rFonts w:ascii="Courier New" w:hAnsi="Courier New" w:cs="Courier New" w:hint="default"/>
    </w:rPr>
  </w:style>
  <w:style w:type="character" w:customStyle="1" w:styleId="WW8Num32z2">
    <w:name w:val="WW8Num32z2"/>
    <w:rsid w:val="000D04CE"/>
    <w:rPr>
      <w:rFonts w:ascii="Wingdings" w:hAnsi="Wingdings" w:hint="default"/>
    </w:rPr>
  </w:style>
  <w:style w:type="character" w:customStyle="1" w:styleId="WW8Num32z3">
    <w:name w:val="WW8Num32z3"/>
    <w:rsid w:val="000D04CE"/>
    <w:rPr>
      <w:rFonts w:ascii="Symbol" w:hAnsi="Symbol" w:hint="default"/>
    </w:rPr>
  </w:style>
  <w:style w:type="character" w:customStyle="1" w:styleId="WW8Num33z0">
    <w:name w:val="WW8Num33z0"/>
    <w:rsid w:val="000D04CE"/>
    <w:rPr>
      <w:rFonts w:ascii="Times New Roman" w:eastAsia="Times New Roman" w:hAnsi="Times New Roman" w:cs="Times New Roman" w:hint="default"/>
    </w:rPr>
  </w:style>
  <w:style w:type="character" w:customStyle="1" w:styleId="WW8Num33z1">
    <w:name w:val="WW8Num33z1"/>
    <w:rsid w:val="000D04CE"/>
    <w:rPr>
      <w:rFonts w:ascii="Times New Roman" w:hAnsi="Times New Roman" w:cs="Times New Roman" w:hint="default"/>
    </w:rPr>
  </w:style>
  <w:style w:type="character" w:customStyle="1" w:styleId="WW8Num34z0">
    <w:name w:val="WW8Num34z0"/>
    <w:rsid w:val="000D04CE"/>
    <w:rPr>
      <w:rFonts w:ascii="Symbol" w:hAnsi="Symbol" w:hint="default"/>
    </w:rPr>
  </w:style>
  <w:style w:type="character" w:customStyle="1" w:styleId="WW8Num34z1">
    <w:name w:val="WW8Num34z1"/>
    <w:rsid w:val="000D04CE"/>
    <w:rPr>
      <w:rFonts w:ascii="Courier New" w:hAnsi="Courier New" w:cs="Courier New" w:hint="default"/>
    </w:rPr>
  </w:style>
  <w:style w:type="character" w:customStyle="1" w:styleId="WW8Num34z2">
    <w:name w:val="WW8Num34z2"/>
    <w:rsid w:val="000D04CE"/>
    <w:rPr>
      <w:rFonts w:ascii="Wingdings" w:hAnsi="Wingdings" w:hint="default"/>
    </w:rPr>
  </w:style>
  <w:style w:type="character" w:customStyle="1" w:styleId="2a">
    <w:name w:val="Основной шрифт абзаца2"/>
    <w:rsid w:val="000D04CE"/>
  </w:style>
  <w:style w:type="character" w:customStyle="1" w:styleId="FootnoteTextChar">
    <w:name w:val="Footnote Text Char"/>
    <w:rsid w:val="000D04CE"/>
    <w:rPr>
      <w:rFonts w:ascii="Times New Roman" w:hAnsi="Times New Roman" w:cs="Times New Roman" w:hint="default"/>
      <w:sz w:val="20"/>
      <w:szCs w:val="20"/>
    </w:rPr>
  </w:style>
  <w:style w:type="character" w:customStyle="1" w:styleId="FontStyle19">
    <w:name w:val="Font Style19"/>
    <w:rsid w:val="000D04CE"/>
    <w:rPr>
      <w:rFonts w:ascii="Times New Roman" w:hAnsi="Times New Roman" w:cs="Times New Roman" w:hint="default"/>
      <w:sz w:val="22"/>
      <w:szCs w:val="22"/>
    </w:rPr>
  </w:style>
  <w:style w:type="character" w:customStyle="1" w:styleId="FontStyle120">
    <w:name w:val="Font Style120"/>
    <w:rsid w:val="000D04CE"/>
    <w:rPr>
      <w:rFonts w:ascii="Times New Roman" w:hAnsi="Times New Roman" w:cs="Times New Roman" w:hint="default"/>
      <w:b/>
      <w:bCs w:val="0"/>
      <w:i/>
      <w:iCs w:val="0"/>
      <w:sz w:val="22"/>
    </w:rPr>
  </w:style>
  <w:style w:type="character" w:customStyle="1" w:styleId="c1c15">
    <w:name w:val="c1 c15"/>
    <w:rsid w:val="000D04CE"/>
    <w:rPr>
      <w:rFonts w:ascii="Times New Roman" w:hAnsi="Times New Roman" w:cs="Times New Roman" w:hint="default"/>
    </w:rPr>
  </w:style>
  <w:style w:type="character" w:customStyle="1" w:styleId="c1c34">
    <w:name w:val="c1 c34"/>
    <w:rsid w:val="000D04CE"/>
    <w:rPr>
      <w:rFonts w:ascii="Times New Roman" w:hAnsi="Times New Roman" w:cs="Times New Roman" w:hint="default"/>
    </w:rPr>
  </w:style>
  <w:style w:type="character" w:customStyle="1" w:styleId="WW-0">
    <w:name w:val="WW-Символ сноски"/>
    <w:rsid w:val="000D04CE"/>
    <w:rPr>
      <w:vertAlign w:val="superscript"/>
    </w:rPr>
  </w:style>
  <w:style w:type="character" w:customStyle="1" w:styleId="19">
    <w:name w:val="Заголовок Знак1"/>
    <w:basedOn w:val="a0"/>
    <w:uiPriority w:val="10"/>
    <w:rsid w:val="000D04CE"/>
    <w:rPr>
      <w:rFonts w:asciiTheme="majorHAnsi" w:eastAsiaTheme="majorEastAsia" w:hAnsiTheme="majorHAnsi" w:cstheme="majorBidi" w:hint="default"/>
      <w:spacing w:val="-10"/>
      <w:kern w:val="28"/>
      <w:sz w:val="56"/>
      <w:szCs w:val="56"/>
      <w:lang w:eastAsia="ru-RU"/>
    </w:rPr>
  </w:style>
  <w:style w:type="character" w:customStyle="1" w:styleId="1a">
    <w:name w:val="Название Знак1"/>
    <w:basedOn w:val="a0"/>
    <w:uiPriority w:val="10"/>
    <w:rsid w:val="000D04CE"/>
    <w:rPr>
      <w:rFonts w:asciiTheme="majorHAnsi" w:eastAsiaTheme="majorEastAsia" w:hAnsiTheme="majorHAnsi" w:cstheme="majorBidi" w:hint="default"/>
      <w:color w:val="323E4F" w:themeColor="text2" w:themeShade="BF"/>
      <w:spacing w:val="5"/>
      <w:kern w:val="28"/>
      <w:sz w:val="52"/>
      <w:szCs w:val="52"/>
    </w:rPr>
  </w:style>
  <w:style w:type="character" w:customStyle="1" w:styleId="WW8Num21z1">
    <w:name w:val="WW8Num21z1"/>
    <w:rsid w:val="000D04CE"/>
    <w:rPr>
      <w:rFonts w:ascii="OpenSymbol" w:eastAsia="OpenSymbol" w:hAnsi="OpenSymbol" w:cs="OpenSymbol" w:hint="eastAsia"/>
    </w:rPr>
  </w:style>
  <w:style w:type="character" w:customStyle="1" w:styleId="WW8Num22z1">
    <w:name w:val="WW8Num22z1"/>
    <w:rsid w:val="000D04CE"/>
    <w:rPr>
      <w:rFonts w:ascii="OpenSymbol" w:eastAsia="OpenSymbol" w:hAnsi="OpenSymbol" w:cs="OpenSymbol" w:hint="eastAsia"/>
    </w:rPr>
  </w:style>
  <w:style w:type="character" w:customStyle="1" w:styleId="afff7">
    <w:name w:val="Символ нумерации"/>
    <w:rsid w:val="000D04CE"/>
  </w:style>
  <w:style w:type="character" w:customStyle="1" w:styleId="36">
    <w:name w:val="Основной шрифт абзаца3"/>
    <w:rsid w:val="000D04CE"/>
  </w:style>
  <w:style w:type="character" w:customStyle="1" w:styleId="1b">
    <w:name w:val="Знак сноски1"/>
    <w:rsid w:val="000D04CE"/>
    <w:rPr>
      <w:vertAlign w:val="superscript"/>
    </w:rPr>
  </w:style>
  <w:style w:type="character" w:customStyle="1" w:styleId="c166">
    <w:name w:val="c166"/>
    <w:rsid w:val="000D04CE"/>
  </w:style>
  <w:style w:type="character" w:customStyle="1" w:styleId="c13">
    <w:name w:val="c13"/>
    <w:rsid w:val="000D04CE"/>
  </w:style>
  <w:style w:type="character" w:customStyle="1" w:styleId="s2">
    <w:name w:val="s2"/>
    <w:basedOn w:val="a0"/>
    <w:rsid w:val="000D04CE"/>
  </w:style>
  <w:style w:type="character" w:customStyle="1" w:styleId="s1">
    <w:name w:val="s1"/>
    <w:basedOn w:val="a0"/>
    <w:rsid w:val="000D04CE"/>
  </w:style>
  <w:style w:type="character" w:customStyle="1" w:styleId="c21">
    <w:name w:val="c21"/>
    <w:basedOn w:val="a0"/>
    <w:rsid w:val="000D04CE"/>
  </w:style>
  <w:style w:type="character" w:customStyle="1" w:styleId="c33">
    <w:name w:val="c33"/>
    <w:basedOn w:val="a0"/>
    <w:rsid w:val="000D04CE"/>
  </w:style>
  <w:style w:type="character" w:customStyle="1" w:styleId="43">
    <w:name w:val="Основной шрифт абзаца4"/>
    <w:rsid w:val="000D04CE"/>
  </w:style>
  <w:style w:type="character" w:customStyle="1" w:styleId="afff8">
    <w:name w:val="Основной текст + Полужирный"/>
    <w:rsid w:val="000D04CE"/>
    <w:rPr>
      <w:rFonts w:ascii="Times New Roman" w:eastAsia="Times New Roman" w:hAnsi="Times New Roman" w:cs="Times New Roman" w:hint="default"/>
      <w:b/>
      <w:bCs/>
      <w:color w:val="000000"/>
      <w:spacing w:val="0"/>
      <w:w w:val="100"/>
      <w:position w:val="0"/>
      <w:sz w:val="18"/>
      <w:szCs w:val="18"/>
      <w:shd w:val="clear" w:color="auto" w:fill="FFFFFF"/>
      <w:lang w:val="ru-RU"/>
    </w:rPr>
  </w:style>
  <w:style w:type="character" w:customStyle="1" w:styleId="Tahoma">
    <w:name w:val="Основной текст + Tahoma"/>
    <w:aliases w:val="7,5 pt,Полужирный"/>
    <w:rsid w:val="000D04CE"/>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shd w:val="clear" w:color="auto" w:fill="FFFFFF"/>
      <w:lang w:val="ru-RU"/>
    </w:rPr>
  </w:style>
  <w:style w:type="character" w:customStyle="1" w:styleId="Exact">
    <w:name w:val="Основной текст Exact"/>
    <w:rsid w:val="000D04CE"/>
    <w:rPr>
      <w:rFonts w:ascii="Times New Roman" w:eastAsia="Times New Roman" w:hAnsi="Times New Roman" w:cs="Times New Roman" w:hint="default"/>
      <w:b w:val="0"/>
      <w:bCs w:val="0"/>
      <w:i w:val="0"/>
      <w:iCs w:val="0"/>
      <w:smallCaps w:val="0"/>
      <w:strike w:val="0"/>
      <w:dstrike w:val="0"/>
      <w:spacing w:val="8"/>
      <w:sz w:val="16"/>
      <w:szCs w:val="16"/>
      <w:u w:val="none"/>
      <w:effect w:val="none"/>
    </w:rPr>
  </w:style>
  <w:style w:type="character" w:customStyle="1" w:styleId="1c">
    <w:name w:val="Основной текст1"/>
    <w:rsid w:val="000D04CE"/>
    <w:rPr>
      <w:rFonts w:ascii="Times New Roman" w:eastAsia="Times New Roman" w:hAnsi="Times New Roman" w:cs="Times New Roman" w:hint="default"/>
      <w:color w:val="000000"/>
      <w:spacing w:val="0"/>
      <w:w w:val="100"/>
      <w:position w:val="0"/>
      <w:sz w:val="18"/>
      <w:szCs w:val="18"/>
      <w:shd w:val="clear" w:color="auto" w:fill="FFFFFF"/>
      <w:lang w:val="ru-RU"/>
    </w:rPr>
  </w:style>
  <w:style w:type="character" w:customStyle="1" w:styleId="92">
    <w:name w:val="Заголовок №9"/>
    <w:basedOn w:val="a0"/>
    <w:uiPriority w:val="99"/>
    <w:rsid w:val="000D04CE"/>
    <w:rPr>
      <w:rFonts w:ascii="Times New Roman" w:hAnsi="Times New Roman" w:cs="Times New Roman" w:hint="default"/>
      <w:b/>
      <w:bCs/>
      <w:sz w:val="21"/>
      <w:szCs w:val="21"/>
      <w:shd w:val="clear" w:color="auto" w:fill="FFFFFF"/>
    </w:rPr>
  </w:style>
  <w:style w:type="character" w:customStyle="1" w:styleId="61">
    <w:name w:val="Заголовок №6"/>
    <w:basedOn w:val="a0"/>
    <w:uiPriority w:val="99"/>
    <w:rsid w:val="000D04CE"/>
    <w:rPr>
      <w:rFonts w:ascii="Tahoma" w:hAnsi="Tahoma" w:cs="Tahoma" w:hint="default"/>
      <w:b/>
      <w:bCs/>
      <w:sz w:val="24"/>
      <w:szCs w:val="24"/>
      <w:shd w:val="clear" w:color="auto" w:fill="FFFFFF"/>
    </w:rPr>
  </w:style>
  <w:style w:type="character" w:customStyle="1" w:styleId="80">
    <w:name w:val="Основной текст (8)"/>
    <w:basedOn w:val="a0"/>
    <w:uiPriority w:val="99"/>
    <w:rsid w:val="000D04CE"/>
    <w:rPr>
      <w:rFonts w:ascii="Times New Roman" w:hAnsi="Times New Roman" w:cs="Times New Roman" w:hint="default"/>
      <w:b/>
      <w:bCs/>
      <w:sz w:val="19"/>
      <w:szCs w:val="19"/>
      <w:shd w:val="clear" w:color="auto" w:fill="FFFFFF"/>
    </w:rPr>
  </w:style>
  <w:style w:type="table" w:styleId="afff9">
    <w:name w:val="Table Grid"/>
    <w:basedOn w:val="a1"/>
    <w:uiPriority w:val="59"/>
    <w:rsid w:val="000D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тиль1"/>
    <w:basedOn w:val="a1"/>
    <w:uiPriority w:val="99"/>
    <w:rsid w:val="000D04CE"/>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тиль11"/>
    <w:basedOn w:val="a1"/>
    <w:uiPriority w:val="99"/>
    <w:rsid w:val="000D04CE"/>
    <w:pPr>
      <w:spacing w:after="0" w:line="240" w:lineRule="auto"/>
    </w:pPr>
    <w:rPr>
      <w:rFonts w:ascii="Times New Roman" w:eastAsia="Calibri"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basedOn w:val="a1"/>
    <w:uiPriority w:val="59"/>
    <w:rsid w:val="000D04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1"/>
    <w:rsid w:val="000D04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rsid w:val="000D04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1"/>
    <w:rsid w:val="000D04C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basedOn w:val="a1"/>
    <w:rsid w:val="000D04C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basedOn w:val="a1"/>
    <w:rsid w:val="000D04C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1"/>
    <w:uiPriority w:val="59"/>
    <w:rsid w:val="000D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uiPriority w:val="59"/>
    <w:rsid w:val="000D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1"/>
    <w:uiPriority w:val="59"/>
    <w:rsid w:val="000D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1"/>
    <w:uiPriority w:val="59"/>
    <w:rsid w:val="000D04C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uiPriority w:val="59"/>
    <w:rsid w:val="000D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rsid w:val="000D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uiPriority w:val="99"/>
    <w:rsid w:val="000D04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D04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0D04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0D04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0D04CE"/>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uiPriority w:val="99"/>
    <w:rsid w:val="000D04CE"/>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uiPriority w:val="99"/>
    <w:rsid w:val="000D04CE"/>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1"/>
    <w:basedOn w:val="a1"/>
    <w:uiPriority w:val="59"/>
    <w:rsid w:val="000D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11">
    <w:name w:val="List 11"/>
    <w:rsid w:val="000D04CE"/>
    <w:pPr>
      <w:numPr>
        <w:numId w:val="22"/>
      </w:numPr>
    </w:pPr>
  </w:style>
  <w:style w:type="numbering" w:customStyle="1" w:styleId="List15">
    <w:name w:val="List 15"/>
    <w:rsid w:val="000D04CE"/>
    <w:pPr>
      <w:numPr>
        <w:numId w:val="23"/>
      </w:numPr>
    </w:pPr>
  </w:style>
  <w:style w:type="numbering" w:customStyle="1" w:styleId="List14">
    <w:name w:val="List 14"/>
    <w:rsid w:val="000D04CE"/>
    <w:pPr>
      <w:numPr>
        <w:numId w:val="24"/>
      </w:numPr>
    </w:pPr>
  </w:style>
  <w:style w:type="numbering" w:customStyle="1" w:styleId="List13">
    <w:name w:val="List 13"/>
    <w:rsid w:val="000D04CE"/>
    <w:pPr>
      <w:numPr>
        <w:numId w:val="25"/>
      </w:numPr>
    </w:pPr>
  </w:style>
</w:styles>
</file>

<file path=word/webSettings.xml><?xml version="1.0" encoding="utf-8"?>
<w:webSettings xmlns:r="http://schemas.openxmlformats.org/officeDocument/2006/relationships" xmlns:w="http://schemas.openxmlformats.org/wordprocessingml/2006/main">
  <w:divs>
    <w:div w:id="45213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5B83D-BF1D-4D7B-B252-F0090D141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5012</Words>
  <Characters>28571</Characters>
  <Application>Microsoft Office Word</Application>
  <DocSecurity>0</DocSecurity>
  <Lines>238</Lines>
  <Paragraphs>67</Paragraphs>
  <ScaleCrop>false</ScaleCrop>
  <Company>SPecialiST RePack</Company>
  <LinksUpToDate>false</LinksUpToDate>
  <CharactersWithSpaces>33516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Имани</dc:creator>
  <cp:keywords/>
  <dc:description/>
  <cp:lastModifiedBy>PC10</cp:lastModifiedBy>
  <cp:revision>4</cp:revision>
  <dcterms:created xsi:type="dcterms:W3CDTF">2022-08-17T06:44:00Z</dcterms:created>
  <dcterms:modified xsi:type="dcterms:W3CDTF">2022-08-22T09:54:00Z</dcterms:modified>
</cp:coreProperties>
</file>